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9D1" w:rsidRPr="00A20686" w:rsidRDefault="006479D1" w:rsidP="006479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РФ</w:t>
      </w:r>
    </w:p>
    <w:p w:rsidR="006479D1" w:rsidRPr="00A20686" w:rsidRDefault="006479D1" w:rsidP="006479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6479D1" w:rsidRPr="00A20686" w:rsidRDefault="006479D1" w:rsidP="006479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 образования</w:t>
      </w:r>
    </w:p>
    <w:p w:rsidR="006479D1" w:rsidRPr="00A20686" w:rsidRDefault="006479D1" w:rsidP="006479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6479D1" w:rsidRPr="00A20686" w:rsidRDefault="006479D1" w:rsidP="006479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имени </w:t>
      </w:r>
      <w:proofErr w:type="spellStart"/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Козьмы</w:t>
      </w:r>
      <w:proofErr w:type="spellEnd"/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Минина»</w:t>
      </w:r>
    </w:p>
    <w:p w:rsidR="006479D1" w:rsidRPr="00A20686" w:rsidRDefault="006479D1" w:rsidP="00647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9D1" w:rsidRPr="00A20686" w:rsidRDefault="006479D1" w:rsidP="00647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9D1" w:rsidRPr="00A20686" w:rsidRDefault="006479D1" w:rsidP="00647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9D1" w:rsidRPr="00A20686" w:rsidRDefault="006479D1" w:rsidP="00647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9D1" w:rsidRPr="00A20686" w:rsidRDefault="006479D1" w:rsidP="006479D1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79D1" w:rsidRPr="00A20686" w:rsidRDefault="006479D1" w:rsidP="006479D1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УТВЕРЖДЕНО </w:t>
      </w:r>
    </w:p>
    <w:p w:rsidR="006479D1" w:rsidRPr="00A20686" w:rsidRDefault="006479D1" w:rsidP="006479D1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Ученого совета </w:t>
      </w:r>
    </w:p>
    <w:p w:rsidR="006479D1" w:rsidRPr="00A20686" w:rsidRDefault="006479D1" w:rsidP="006479D1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</w:t>
      </w: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:rsidR="006479D1" w:rsidRPr="00A20686" w:rsidRDefault="006479D1" w:rsidP="006479D1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февраля </w:t>
      </w: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6479D1" w:rsidRPr="00A20686" w:rsidRDefault="006479D1" w:rsidP="006479D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479D1" w:rsidRPr="00A20686" w:rsidRDefault="006479D1" w:rsidP="00647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9D1" w:rsidRPr="00A20686" w:rsidRDefault="006479D1" w:rsidP="006479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</w:t>
      </w:r>
    </w:p>
    <w:p w:rsidR="006479D1" w:rsidRPr="00A20686" w:rsidRDefault="006479D1" w:rsidP="006479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9D1" w:rsidRPr="00A20686" w:rsidRDefault="006479D1" w:rsidP="006479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9D1" w:rsidRPr="00A20686" w:rsidRDefault="006479D1" w:rsidP="006479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79D1" w:rsidRPr="00A20686" w:rsidRDefault="006479D1" w:rsidP="006479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модуля</w:t>
      </w:r>
    </w:p>
    <w:p w:rsidR="006479D1" w:rsidRPr="00A20686" w:rsidRDefault="006479D1" w:rsidP="006479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«</w:t>
      </w:r>
      <w:r w:rsidRPr="00A206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МЕДИКО-БИОЛОГИЧЕСКИЕ АСПЕКТЫ ДЕЯТЕЛЬНОСТИ </w:t>
      </w:r>
    </w:p>
    <w:p w:rsidR="006479D1" w:rsidRPr="00A20686" w:rsidRDefault="006479D1" w:rsidP="006479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УЧИТЕЛЯ ФК»</w:t>
      </w:r>
    </w:p>
    <w:p w:rsidR="006479D1" w:rsidRPr="00A20686" w:rsidRDefault="006479D1" w:rsidP="006479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79D1" w:rsidRPr="00A20686" w:rsidRDefault="006479D1" w:rsidP="00647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подготовки:  44.03.01.«Педагогическое образование»</w:t>
      </w:r>
    </w:p>
    <w:p w:rsidR="006479D1" w:rsidRPr="00A20686" w:rsidRDefault="006479D1" w:rsidP="00647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</w:t>
      </w: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Профиль  «Физическая культура»</w:t>
      </w:r>
    </w:p>
    <w:p w:rsidR="006479D1" w:rsidRPr="00A20686" w:rsidRDefault="006479D1" w:rsidP="00647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479D1" w:rsidRPr="00A20686" w:rsidRDefault="006479D1" w:rsidP="00647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обучения – заочная </w:t>
      </w:r>
    </w:p>
    <w:p w:rsidR="006479D1" w:rsidRPr="00A20686" w:rsidRDefault="006479D1" w:rsidP="00647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9D1" w:rsidRPr="00A20686" w:rsidRDefault="006479D1" w:rsidP="00647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Трудоемкость модуля –  12 </w:t>
      </w:r>
      <w:proofErr w:type="spellStart"/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>з.е</w:t>
      </w:r>
      <w:proofErr w:type="spellEnd"/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479D1" w:rsidRDefault="006479D1" w:rsidP="00647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Подлежит изучению: 10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479D1" w:rsidRDefault="006479D1" w:rsidP="00647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Перезачтено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2 з.е.</w:t>
      </w:r>
    </w:p>
    <w:p w:rsidR="006479D1" w:rsidRPr="00A20686" w:rsidRDefault="006479D1" w:rsidP="00647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9D1" w:rsidRPr="00A20686" w:rsidRDefault="006479D1" w:rsidP="00647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9D1" w:rsidRPr="00A20686" w:rsidRDefault="006479D1" w:rsidP="00647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9D1" w:rsidRPr="00A20686" w:rsidRDefault="006479D1" w:rsidP="00647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9D1" w:rsidRPr="00A20686" w:rsidRDefault="006479D1" w:rsidP="00647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9D1" w:rsidRPr="00A20686" w:rsidRDefault="006479D1" w:rsidP="00647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9D1" w:rsidRPr="00A20686" w:rsidRDefault="006479D1" w:rsidP="00647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9D1" w:rsidRPr="00A20686" w:rsidRDefault="006479D1" w:rsidP="006479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9D1" w:rsidRPr="00A20686" w:rsidRDefault="006479D1" w:rsidP="006479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Нижний Новгород</w:t>
      </w:r>
    </w:p>
    <w:p w:rsidR="006479D1" w:rsidRPr="00A20686" w:rsidRDefault="006479D1" w:rsidP="006479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9D1" w:rsidRPr="00A20686" w:rsidRDefault="006479D1" w:rsidP="006479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>2019 год</w:t>
      </w:r>
    </w:p>
    <w:p w:rsidR="006479D1" w:rsidRPr="00A20686" w:rsidRDefault="006479D1" w:rsidP="006479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модуля «</w:t>
      </w:r>
      <w:r w:rsidRPr="00A206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Медико-биологические аспекты деятельности учителя ФК</w:t>
      </w: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разработана на основе:</w:t>
      </w:r>
    </w:p>
    <w:p w:rsidR="006479D1" w:rsidRPr="00A20686" w:rsidRDefault="006479D1" w:rsidP="006479D1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44.03.01 Педагогическое образование утв. 22 февраля 2018г. № 121;</w:t>
      </w:r>
    </w:p>
    <w:p w:rsidR="006479D1" w:rsidRPr="00A20686" w:rsidRDefault="006479D1" w:rsidP="006479D1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20686">
        <w:rPr>
          <w:rFonts w:ascii="Times New Roman" w:eastAsia="Calibri" w:hAnsi="Times New Roman" w:cs="Times New Roman"/>
          <w:sz w:val="24"/>
          <w:szCs w:val="24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утв. «18» октября 2013 г. № 544н.</w:t>
      </w:r>
      <w:proofErr w:type="gramEnd"/>
    </w:p>
    <w:p w:rsidR="006479D1" w:rsidRPr="00A20686" w:rsidRDefault="006479D1" w:rsidP="006479D1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плана по направлениям подготовки 44.03.01 Педагогическое образование, профиль «Физическая культура», утв. 22 февраля 2019 г. № 6.</w:t>
      </w:r>
    </w:p>
    <w:p w:rsidR="006479D1" w:rsidRPr="00A20686" w:rsidRDefault="006479D1" w:rsidP="006479D1">
      <w:pPr>
        <w:spacing w:after="120" w:line="240" w:lineRule="auto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479D1" w:rsidRPr="00A20686" w:rsidRDefault="006479D1" w:rsidP="006479D1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lang w:eastAsia="ru-RU"/>
        </w:rPr>
        <w:t>Авторы:</w:t>
      </w:r>
    </w:p>
    <w:p w:rsidR="006479D1" w:rsidRPr="00A20686" w:rsidRDefault="006479D1" w:rsidP="006479D1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0" w:type="auto"/>
        <w:tblLook w:val="04A0"/>
      </w:tblPr>
      <w:tblGrid>
        <w:gridCol w:w="5773"/>
        <w:gridCol w:w="3864"/>
      </w:tblGrid>
      <w:tr w:rsidR="006479D1" w:rsidRPr="00A20686" w:rsidTr="00212B01">
        <w:tc>
          <w:tcPr>
            <w:tcW w:w="5773" w:type="dxa"/>
            <w:tcBorders>
              <w:bottom w:val="single" w:sz="4" w:space="0" w:color="auto"/>
            </w:tcBorders>
          </w:tcPr>
          <w:p w:rsidR="006479D1" w:rsidRPr="00A20686" w:rsidRDefault="006479D1" w:rsidP="00212B01">
            <w:pPr>
              <w:tabs>
                <w:tab w:val="left" w:pos="1123"/>
              </w:tabs>
              <w:spacing w:after="200" w:line="276" w:lineRule="auto"/>
              <w:ind w:right="13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206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64" w:type="dxa"/>
            <w:tcBorders>
              <w:bottom w:val="single" w:sz="4" w:space="0" w:color="auto"/>
            </w:tcBorders>
          </w:tcPr>
          <w:p w:rsidR="006479D1" w:rsidRPr="00A20686" w:rsidRDefault="006479D1" w:rsidP="00212B01">
            <w:pPr>
              <w:tabs>
                <w:tab w:val="left" w:pos="1123"/>
              </w:tabs>
              <w:spacing w:after="200" w:line="276" w:lineRule="auto"/>
              <w:ind w:right="13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206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кафедра</w:t>
            </w:r>
          </w:p>
        </w:tc>
      </w:tr>
      <w:tr w:rsidR="006479D1" w:rsidRPr="00A20686" w:rsidTr="00212B01"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D1" w:rsidRPr="00A20686" w:rsidRDefault="006479D1" w:rsidP="00212B01">
            <w:pPr>
              <w:tabs>
                <w:tab w:val="left" w:pos="1123"/>
              </w:tabs>
              <w:spacing w:after="200" w:line="276" w:lineRule="auto"/>
              <w:ind w:righ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0686">
              <w:rPr>
                <w:rFonts w:ascii="Times New Roman" w:eastAsia="Times New Roman" w:hAnsi="Times New Roman" w:cs="Times New Roman"/>
                <w:sz w:val="24"/>
                <w:szCs w:val="24"/>
              </w:rPr>
              <w:t>Бурханова</w:t>
            </w:r>
            <w:proofErr w:type="spellEnd"/>
            <w:r w:rsidRPr="00A206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И.Ю., старший преподаватель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D1" w:rsidRPr="00A20686" w:rsidRDefault="006479D1" w:rsidP="00212B01">
            <w:pPr>
              <w:tabs>
                <w:tab w:val="left" w:pos="1123"/>
              </w:tabs>
              <w:spacing w:after="200" w:line="276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68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теоретических основ физической культуры</w:t>
            </w:r>
          </w:p>
        </w:tc>
      </w:tr>
      <w:tr w:rsidR="006479D1" w:rsidRPr="00A20686" w:rsidTr="00212B01"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D1" w:rsidRPr="00A20686" w:rsidRDefault="006479D1" w:rsidP="00212B01">
            <w:pPr>
              <w:tabs>
                <w:tab w:val="left" w:pos="1123"/>
              </w:tabs>
              <w:ind w:right="1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20686">
              <w:rPr>
                <w:rFonts w:ascii="Times New Roman" w:eastAsia="Calibri" w:hAnsi="Times New Roman" w:cs="Times New Roman"/>
                <w:sz w:val="24"/>
                <w:szCs w:val="24"/>
              </w:rPr>
              <w:t>Маясова</w:t>
            </w:r>
            <w:proofErr w:type="spellEnd"/>
            <w:r w:rsidRPr="00A206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Татьяна Викторовна, к. биол. н., доцент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D1" w:rsidRPr="00A20686" w:rsidRDefault="006479D1" w:rsidP="00212B01">
            <w:pPr>
              <w:tabs>
                <w:tab w:val="left" w:pos="1123"/>
              </w:tabs>
              <w:ind w:right="1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0686">
              <w:rPr>
                <w:rFonts w:ascii="Times New Roman" w:eastAsia="Calibri" w:hAnsi="Times New Roman" w:cs="Times New Roman"/>
                <w:sz w:val="24"/>
                <w:szCs w:val="24"/>
              </w:rPr>
              <w:t>Физиологии и безопасности жизнедеятельности человека</w:t>
            </w:r>
          </w:p>
        </w:tc>
      </w:tr>
      <w:tr w:rsidR="006479D1" w:rsidRPr="00A20686" w:rsidTr="00212B01"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D1" w:rsidRPr="00A20686" w:rsidRDefault="006479D1" w:rsidP="00212B01">
            <w:pPr>
              <w:tabs>
                <w:tab w:val="left" w:pos="1123"/>
              </w:tabs>
              <w:spacing w:after="200" w:line="276" w:lineRule="auto"/>
              <w:ind w:righ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686">
              <w:rPr>
                <w:rFonts w:ascii="Times New Roman" w:eastAsia="Times New Roman" w:hAnsi="Times New Roman" w:cs="Times New Roman"/>
                <w:sz w:val="24"/>
                <w:szCs w:val="24"/>
              </w:rPr>
              <w:t>Реутова О.В., старший преподаватель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D1" w:rsidRPr="00A20686" w:rsidRDefault="006479D1" w:rsidP="00212B01">
            <w:pPr>
              <w:tabs>
                <w:tab w:val="left" w:pos="1123"/>
              </w:tabs>
              <w:spacing w:after="200" w:line="276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68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теоретических основ физической культуры</w:t>
            </w:r>
          </w:p>
        </w:tc>
      </w:tr>
      <w:tr w:rsidR="006479D1" w:rsidRPr="00A20686" w:rsidTr="00212B01">
        <w:tc>
          <w:tcPr>
            <w:tcW w:w="5773" w:type="dxa"/>
            <w:tcBorders>
              <w:top w:val="single" w:sz="4" w:space="0" w:color="auto"/>
            </w:tcBorders>
          </w:tcPr>
          <w:p w:rsidR="006479D1" w:rsidRPr="00A20686" w:rsidRDefault="006479D1" w:rsidP="00212B01">
            <w:pPr>
              <w:tabs>
                <w:tab w:val="left" w:pos="1123"/>
              </w:tabs>
              <w:spacing w:after="200" w:line="276" w:lineRule="auto"/>
              <w:ind w:righ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</w:tcPr>
          <w:p w:rsidR="006479D1" w:rsidRPr="00A20686" w:rsidRDefault="006479D1" w:rsidP="00212B01">
            <w:pPr>
              <w:tabs>
                <w:tab w:val="left" w:pos="1123"/>
              </w:tabs>
              <w:spacing w:after="200" w:line="276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479D1" w:rsidRPr="00A20686" w:rsidRDefault="006479D1" w:rsidP="006479D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79D1" w:rsidRPr="00A20686" w:rsidRDefault="006479D1" w:rsidP="006479D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Одобрена</w:t>
      </w:r>
      <w:proofErr w:type="gramEnd"/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заседании кафедры теоретических основ физической культуры</w:t>
      </w:r>
    </w:p>
    <w:p w:rsidR="006479D1" w:rsidRPr="00A20686" w:rsidRDefault="006479D1" w:rsidP="006479D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686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(протокол № 8 от 23 января 2019 г.)</w:t>
      </w:r>
    </w:p>
    <w:p w:rsidR="006479D1" w:rsidRDefault="006479D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4B2431" w:rsidRPr="0081771D" w:rsidRDefault="004B2431" w:rsidP="004B2431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715082171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</w:rPr>
      </w:sdtEndPr>
      <w:sdtContent>
        <w:p w:rsidR="00BE5863" w:rsidRPr="00FE2FC5" w:rsidRDefault="00BE5863">
          <w:pPr>
            <w:pStyle w:val="af9"/>
            <w:rPr>
              <w:rFonts w:ascii="Times New Roman" w:hAnsi="Times New Roman" w:cs="Times New Roman"/>
              <w:sz w:val="24"/>
              <w:szCs w:val="24"/>
            </w:rPr>
          </w:pPr>
        </w:p>
        <w:p w:rsidR="00544B7D" w:rsidRPr="00544B7D" w:rsidRDefault="00731F02">
          <w:pPr>
            <w:pStyle w:val="18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731F02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BE5863" w:rsidRPr="00FE2FC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31F02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7473345" w:history="1">
            <w:r w:rsidR="00544B7D" w:rsidRPr="00544B7D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1. </w:t>
            </w:r>
            <w:r w:rsidR="00544B7D" w:rsidRPr="00544B7D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</w:rPr>
              <w:t>Назначение</w:t>
            </w:r>
            <w:r w:rsidR="00544B7D" w:rsidRPr="00544B7D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модуля</w:t>
            </w:r>
            <w:r w:rsidR="00544B7D"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44B7D"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_Toc17473345 \h </w:instrText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B65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44B7D" w:rsidRPr="00544B7D" w:rsidRDefault="00731F02">
          <w:pPr>
            <w:pStyle w:val="18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473346" w:history="1">
            <w:r w:rsidR="00544B7D" w:rsidRPr="00544B7D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2. Характеристика модуля</w:t>
            </w:r>
            <w:r w:rsidR="00544B7D"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44B7D"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_Toc17473346 \h </w:instrText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B65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44B7D" w:rsidRPr="00544B7D" w:rsidRDefault="00731F02">
          <w:pPr>
            <w:pStyle w:val="24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473347" w:history="1">
            <w:r w:rsidR="00544B7D" w:rsidRPr="00544B7D">
              <w:rPr>
                <w:rStyle w:val="af7"/>
                <w:rFonts w:ascii="Times New Roman" w:eastAsia="Calibri" w:hAnsi="Times New Roman" w:cs="Times New Roman"/>
                <w:noProof/>
                <w:sz w:val="24"/>
                <w:szCs w:val="24"/>
              </w:rPr>
              <w:t>2.1. Образовательные цели и задачи</w:t>
            </w:r>
            <w:r w:rsidR="00544B7D"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44B7D"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_Toc17473347 \h </w:instrText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B65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44B7D" w:rsidRPr="00544B7D" w:rsidRDefault="00731F02">
          <w:pPr>
            <w:pStyle w:val="24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473348" w:history="1">
            <w:r w:rsidR="00544B7D" w:rsidRPr="00544B7D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2.2. Образовательные результаты (ОР) выпускника</w:t>
            </w:r>
            <w:r w:rsidR="00544B7D"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44B7D"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_Toc17473348 \h </w:instrText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B65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44B7D" w:rsidRPr="00544B7D" w:rsidRDefault="00731F02">
          <w:pPr>
            <w:pStyle w:val="24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473349" w:history="1">
            <w:r w:rsidR="00544B7D" w:rsidRPr="00544B7D">
              <w:rPr>
                <w:rStyle w:val="af7"/>
                <w:rFonts w:ascii="Times New Roman" w:hAnsi="Times New Roman" w:cs="Times New Roman"/>
                <w:noProof/>
                <w:spacing w:val="-8"/>
                <w:sz w:val="24"/>
                <w:szCs w:val="24"/>
                <w:lang w:eastAsia="ru-RU"/>
              </w:rPr>
              <w:t xml:space="preserve">2. 3. </w:t>
            </w:r>
            <w:r w:rsidR="00544B7D" w:rsidRPr="00544B7D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Руководитель и преподаватели модуля</w:t>
            </w:r>
            <w:r w:rsidR="00544B7D"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44B7D"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_Toc17473349 \h </w:instrText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B65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44B7D" w:rsidRPr="00544B7D" w:rsidRDefault="00731F02">
          <w:pPr>
            <w:pStyle w:val="24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473350" w:history="1">
            <w:r w:rsidR="00544B7D" w:rsidRPr="00544B7D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2.4. Статус образовательного модуля</w:t>
            </w:r>
            <w:r w:rsidR="00544B7D"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44B7D"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_Toc17473350 \h </w:instrText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B65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44B7D" w:rsidRPr="00544B7D" w:rsidRDefault="00731F02">
          <w:pPr>
            <w:pStyle w:val="24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473351" w:history="1">
            <w:r w:rsidR="00544B7D" w:rsidRPr="00544B7D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2.5. Трудоемкость модуля</w:t>
            </w:r>
            <w:r w:rsidR="00544B7D"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44B7D"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_Toc17473351 \h </w:instrText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B65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44B7D" w:rsidRPr="00544B7D" w:rsidRDefault="00731F02">
          <w:pPr>
            <w:pStyle w:val="18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473352" w:history="1">
            <w:r w:rsidR="00544B7D" w:rsidRPr="00544B7D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3. Структура модуля  </w:t>
            </w:r>
          </w:hyperlink>
          <w:hyperlink w:anchor="_Toc17473353" w:history="1">
            <w:r w:rsidR="00544B7D" w:rsidRPr="00544B7D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«Медико-биологические аспекты деятельности учителя ФК»</w:t>
            </w:r>
            <w:r w:rsidR="00544B7D"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44B7D"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_Toc17473353 \h </w:instrText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B65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44B7D" w:rsidRPr="00544B7D" w:rsidRDefault="00731F02">
          <w:pPr>
            <w:pStyle w:val="18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473354" w:history="1">
            <w:r w:rsidR="00544B7D" w:rsidRPr="00544B7D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</w:rPr>
              <w:t>4. Методические указания для обучающихся по освоению модуля</w:t>
            </w:r>
            <w:r w:rsidR="00544B7D"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44B7D"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_Toc17473354 \h </w:instrText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B65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44B7D" w:rsidRPr="00544B7D" w:rsidRDefault="00731F02">
          <w:pPr>
            <w:pStyle w:val="18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473355" w:history="1">
            <w:r w:rsidR="00544B7D" w:rsidRPr="00544B7D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</w:rPr>
              <w:t>5. Программы дисциплин модуля</w:t>
            </w:r>
            <w:r w:rsidR="00544B7D"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44B7D"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_Toc17473355 \h </w:instrText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B65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44B7D" w:rsidRPr="00544B7D" w:rsidRDefault="00731F02">
          <w:pPr>
            <w:pStyle w:val="24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473356" w:history="1">
            <w:r w:rsidR="00544B7D" w:rsidRPr="00544B7D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5.1. Программа дисциплины  </w:t>
            </w:r>
          </w:hyperlink>
          <w:hyperlink w:anchor="_Toc17473357" w:history="1">
            <w:r w:rsidR="00544B7D" w:rsidRPr="00544B7D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«</w:t>
            </w:r>
            <w:r w:rsidR="00544B7D" w:rsidRPr="00544B7D">
              <w:rPr>
                <w:rStyle w:val="af7"/>
                <w:rFonts w:ascii="Times New Roman" w:eastAsia="Arial Unicode MS" w:hAnsi="Times New Roman" w:cs="Times New Roman"/>
                <w:noProof/>
                <w:kern w:val="1"/>
                <w:sz w:val="24"/>
                <w:szCs w:val="24"/>
                <w:lang w:eastAsia="zh-CN" w:bidi="hi-IN"/>
              </w:rPr>
              <w:t>Физиология физического воспитания и спорта</w:t>
            </w:r>
            <w:r w:rsidR="00544B7D" w:rsidRPr="00544B7D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»</w:t>
            </w:r>
            <w:r w:rsidR="00544B7D"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44B7D"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_Toc17473357 \h </w:instrText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B65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44B7D" w:rsidRPr="00544B7D" w:rsidRDefault="00731F02">
          <w:pPr>
            <w:pStyle w:val="24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473358" w:history="1">
            <w:r w:rsidR="00544B7D" w:rsidRPr="00544B7D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5.2. Программа дисциплины</w:t>
            </w:r>
          </w:hyperlink>
          <w:hyperlink w:anchor="_Toc17473359" w:history="1">
            <w:r w:rsidR="00544B7D" w:rsidRPr="00544B7D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«Спортивная медицина»</w:t>
            </w:r>
            <w:r w:rsidR="00544B7D"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44B7D"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_Toc17473359 \h </w:instrText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B65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44B7D" w:rsidRPr="00544B7D" w:rsidRDefault="00731F02">
          <w:pPr>
            <w:pStyle w:val="24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473360" w:history="1">
            <w:r w:rsidR="00544B7D" w:rsidRPr="00544B7D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5.3. Программа дисциплины</w:t>
            </w:r>
          </w:hyperlink>
          <w:hyperlink w:anchor="_Toc17473361" w:history="1">
            <w:r w:rsidR="00544B7D" w:rsidRPr="00544B7D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«Лечебная физическая культура»</w:t>
            </w:r>
            <w:r w:rsidR="00544B7D"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44B7D"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_Toc17473361 \h </w:instrText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B65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19</w:t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44B7D" w:rsidRPr="00544B7D" w:rsidRDefault="00731F02">
          <w:pPr>
            <w:pStyle w:val="24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473362" w:history="1">
            <w:r w:rsidR="00544B7D" w:rsidRPr="00544B7D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5.4. Программа дисциплины</w:t>
            </w:r>
          </w:hyperlink>
          <w:hyperlink w:anchor="_Toc17473363" w:history="1">
            <w:r w:rsidR="00544B7D" w:rsidRPr="00544B7D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</w:rPr>
              <w:t>«Массаж»</w:t>
            </w:r>
            <w:r w:rsidR="00544B7D"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44B7D"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_Toc17473363 \h </w:instrText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B65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25</w:t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44B7D" w:rsidRPr="00544B7D" w:rsidRDefault="00731F02">
          <w:pPr>
            <w:pStyle w:val="24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473364" w:history="1">
            <w:r w:rsidR="00544B7D" w:rsidRPr="00544B7D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5.5. Программа дисциплины </w:t>
            </w:r>
          </w:hyperlink>
          <w:hyperlink w:anchor="_Toc17473365" w:history="1">
            <w:r w:rsidR="00544B7D" w:rsidRPr="00544B7D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«Здоровьесберегающие технологии»</w:t>
            </w:r>
            <w:r w:rsidR="00544B7D"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44B7D"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_Toc17473365 \h </w:instrText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B65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30</w:t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44B7D" w:rsidRPr="00544B7D" w:rsidRDefault="00731F02">
          <w:pPr>
            <w:pStyle w:val="24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473366" w:history="1">
            <w:r w:rsidR="00544B7D" w:rsidRPr="00544B7D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</w:rPr>
              <w:t xml:space="preserve">5.6. </w:t>
            </w:r>
            <w:r w:rsidR="00544B7D" w:rsidRPr="00544B7D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Программа дисциплины </w:t>
            </w:r>
          </w:hyperlink>
          <w:hyperlink w:anchor="_Toc17473367" w:history="1">
            <w:r w:rsidR="00544B7D" w:rsidRPr="00544B7D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«Психолого-педагогические аспекты формирования ЗОЖ»</w:t>
            </w:r>
            <w:r w:rsidR="00544B7D"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44B7D"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_Toc17473367 \h </w:instrText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B65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35</w:t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44B7D" w:rsidRPr="00544B7D" w:rsidRDefault="00731F02">
          <w:pPr>
            <w:pStyle w:val="18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473368" w:history="1">
            <w:r w:rsidR="00544B7D" w:rsidRPr="00544B7D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6. Программы практик (не предусмотрены)</w:t>
            </w:r>
            <w:r w:rsidR="00544B7D"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44B7D"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_Toc17473368 \h </w:instrText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B65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40</w:t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44B7D" w:rsidRPr="00544B7D" w:rsidRDefault="00731F02">
          <w:pPr>
            <w:pStyle w:val="18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7473369" w:history="1">
            <w:r w:rsidR="00544B7D" w:rsidRPr="00544B7D">
              <w:rPr>
                <w:rStyle w:val="af7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7. Программа итоговой аттестации</w:t>
            </w:r>
            <w:r w:rsidR="00544B7D"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44B7D"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_Toc17473369 \h </w:instrText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B65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41</w:t>
            </w:r>
            <w:r w:rsidRPr="00544B7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E5863" w:rsidRPr="00BE5863" w:rsidRDefault="00731F02">
          <w:pPr>
            <w:rPr>
              <w:rFonts w:ascii="Times New Roman" w:hAnsi="Times New Roman" w:cs="Times New Roman"/>
            </w:rPr>
          </w:pPr>
          <w:r w:rsidRPr="00FE2FC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4B2431" w:rsidRPr="0081771D" w:rsidRDefault="004B2431" w:rsidP="004B2431">
      <w:pPr>
        <w:tabs>
          <w:tab w:val="left" w:pos="851"/>
          <w:tab w:val="left" w:pos="993"/>
          <w:tab w:val="left" w:pos="1276"/>
          <w:tab w:val="left" w:pos="1418"/>
        </w:tabs>
        <w:spacing w:after="0" w:line="240" w:lineRule="auto"/>
        <w:ind w:firstLine="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2431" w:rsidRPr="0081771D" w:rsidRDefault="004B2431" w:rsidP="004B2431">
      <w:pPr>
        <w:tabs>
          <w:tab w:val="left" w:pos="851"/>
          <w:tab w:val="left" w:pos="993"/>
          <w:tab w:val="left" w:pos="1276"/>
          <w:tab w:val="left" w:pos="1418"/>
        </w:tabs>
        <w:spacing w:after="0" w:line="240" w:lineRule="auto"/>
        <w:ind w:firstLine="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4B2431" w:rsidRPr="0081771D" w:rsidRDefault="00BE5863" w:rsidP="00BE5863">
      <w:pPr>
        <w:pStyle w:val="1"/>
        <w:rPr>
          <w:lang w:eastAsia="ru-RU"/>
        </w:rPr>
      </w:pPr>
      <w:bookmarkStart w:id="0" w:name="_Toc17473345"/>
      <w:r>
        <w:rPr>
          <w:lang w:eastAsia="ru-RU"/>
        </w:rPr>
        <w:lastRenderedPageBreak/>
        <w:t xml:space="preserve">1. </w:t>
      </w:r>
      <w:r w:rsidRPr="00BE5863">
        <w:t>Н</w:t>
      </w:r>
      <w:r w:rsidR="004B2431" w:rsidRPr="00BE5863">
        <w:t>азначение</w:t>
      </w:r>
      <w:r w:rsidR="004B2431" w:rsidRPr="0081771D">
        <w:rPr>
          <w:lang w:eastAsia="ru-RU"/>
        </w:rPr>
        <w:t xml:space="preserve"> модуля</w:t>
      </w:r>
      <w:bookmarkEnd w:id="0"/>
    </w:p>
    <w:p w:rsidR="004B2431" w:rsidRPr="0081771D" w:rsidRDefault="004B2431" w:rsidP="004B243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1771D">
        <w:rPr>
          <w:rFonts w:ascii="Times New Roman" w:eastAsia="Calibri" w:hAnsi="Times New Roman" w:cs="Times New Roman"/>
          <w:sz w:val="23"/>
          <w:szCs w:val="23"/>
        </w:rPr>
        <w:t xml:space="preserve">Программа модуля – является комплексным модулем основной профессиональной образовательной программы в соответствии с ФГОС 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направлению подготовки 44.03.0</w:t>
      </w:r>
      <w:r w:rsidR="0035267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«Педагогическое образование» профилю подготовки «Физическая культура» на </w:t>
      </w:r>
      <w:r w:rsidR="0035267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</w:t>
      </w:r>
      <w:r w:rsidR="00A21FC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81771D">
        <w:rPr>
          <w:rFonts w:ascii="Times New Roman" w:eastAsia="Calibri" w:hAnsi="Times New Roman" w:cs="Times New Roman"/>
          <w:sz w:val="23"/>
          <w:szCs w:val="23"/>
        </w:rPr>
        <w:t>Данный модуль так же может использоваться в дополнительном профессиональном образовании и профессиональной подготовке работников в области физической культуры и спорта.</w:t>
      </w:r>
    </w:p>
    <w:p w:rsidR="004B2431" w:rsidRPr="0081771D" w:rsidRDefault="004B2431" w:rsidP="004B24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B2431" w:rsidRPr="0081771D" w:rsidRDefault="004B2431" w:rsidP="00BE5863">
      <w:pPr>
        <w:pStyle w:val="1"/>
        <w:rPr>
          <w:lang w:eastAsia="ru-RU"/>
        </w:rPr>
      </w:pPr>
      <w:bookmarkStart w:id="1" w:name="_Toc17473346"/>
      <w:r w:rsidRPr="0081771D">
        <w:rPr>
          <w:lang w:eastAsia="ru-RU"/>
        </w:rPr>
        <w:t>2</w:t>
      </w:r>
      <w:r w:rsidR="00BE5863">
        <w:rPr>
          <w:lang w:eastAsia="ru-RU"/>
        </w:rPr>
        <w:t>. Характеристика модуля</w:t>
      </w:r>
      <w:bookmarkEnd w:id="1"/>
    </w:p>
    <w:p w:rsidR="004B2431" w:rsidRPr="0081771D" w:rsidRDefault="004B2431" w:rsidP="00544B7D">
      <w:pPr>
        <w:pStyle w:val="2"/>
        <w:rPr>
          <w:rFonts w:eastAsia="Calibri"/>
        </w:rPr>
      </w:pPr>
      <w:bookmarkStart w:id="2" w:name="_Toc17473347"/>
      <w:r w:rsidRPr="0081771D">
        <w:rPr>
          <w:rFonts w:eastAsia="Calibri"/>
        </w:rPr>
        <w:t>2.1. Образовательные цели и задачи</w:t>
      </w:r>
      <w:bookmarkEnd w:id="2"/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Calibri"/>
          <w:sz w:val="24"/>
          <w:szCs w:val="24"/>
        </w:rPr>
      </w:pPr>
      <w:r w:rsidRPr="0081771D">
        <w:rPr>
          <w:rFonts w:ascii="Times New Roman" w:eastAsia="Calibri" w:hAnsi="Times New Roman" w:cs="Calibri"/>
          <w:sz w:val="24"/>
          <w:szCs w:val="24"/>
        </w:rPr>
        <w:t xml:space="preserve">Модуль ставит своей </w:t>
      </w:r>
      <w:r w:rsidRPr="0081771D">
        <w:rPr>
          <w:rFonts w:ascii="Times New Roman" w:eastAsia="Calibri" w:hAnsi="Times New Roman" w:cs="Calibri"/>
          <w:b/>
          <w:sz w:val="24"/>
          <w:szCs w:val="24"/>
        </w:rPr>
        <w:t>целью</w:t>
      </w:r>
      <w:r w:rsidRPr="0081771D">
        <w:rPr>
          <w:rFonts w:ascii="Times New Roman" w:eastAsia="Calibri" w:hAnsi="Times New Roman" w:cs="Calibri"/>
          <w:sz w:val="24"/>
          <w:szCs w:val="24"/>
        </w:rPr>
        <w:t xml:space="preserve">: 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1771D">
        <w:rPr>
          <w:rFonts w:ascii="Times New Roman" w:eastAsia="Calibri" w:hAnsi="Times New Roman" w:cs="Calibri"/>
          <w:sz w:val="24"/>
          <w:szCs w:val="24"/>
        </w:rPr>
        <w:t xml:space="preserve">1. </w:t>
      </w:r>
      <w:r w:rsidRPr="0081771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создать условия для </w:t>
      </w:r>
      <w:r w:rsidRPr="0081771D">
        <w:rPr>
          <w:rFonts w:ascii="Times New Roman" w:eastAsia="Calibri" w:hAnsi="Times New Roman" w:cs="Times New Roman"/>
          <w:sz w:val="23"/>
          <w:szCs w:val="23"/>
        </w:rPr>
        <w:t xml:space="preserve">студентов-бакалавров, способствующие: 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1771D">
        <w:rPr>
          <w:rFonts w:ascii="Times New Roman" w:eastAsia="Calibri" w:hAnsi="Times New Roman" w:cs="Times New Roman"/>
          <w:sz w:val="23"/>
          <w:szCs w:val="23"/>
        </w:rPr>
        <w:t xml:space="preserve">- формированию не только профессионально-педагогической культуры, но и  социальной, диалоговой,  нравственной и других культур педагога по ФК; 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1771D">
        <w:rPr>
          <w:rFonts w:ascii="Times New Roman" w:eastAsia="Calibri" w:hAnsi="Times New Roman" w:cs="Times New Roman"/>
          <w:sz w:val="23"/>
          <w:szCs w:val="23"/>
        </w:rPr>
        <w:t xml:space="preserve">- развитию способностей к обучению, воспитанию, индивидуально-личностному развитию обучающихся; 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1771D">
        <w:rPr>
          <w:rFonts w:ascii="Times New Roman" w:eastAsia="Calibri" w:hAnsi="Times New Roman" w:cs="Times New Roman"/>
          <w:sz w:val="23"/>
          <w:szCs w:val="23"/>
        </w:rPr>
        <w:t>- формированию готовности будущих выпускников к медико-биологическому сопровождению обучающихся, и к проектированию траектории их физкультурного совершенствования с учетом индивидуальных морфофункциональных, нозологических, личностных особенностей и образовательных потребностей.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1771D">
        <w:rPr>
          <w:rFonts w:ascii="Times New Roman" w:eastAsia="Calibri" w:hAnsi="Times New Roman" w:cs="Times New Roman"/>
          <w:sz w:val="23"/>
          <w:szCs w:val="23"/>
        </w:rPr>
        <w:t xml:space="preserve">2. обеспечить выработку готовности </w:t>
      </w:r>
      <w:proofErr w:type="gramStart"/>
      <w:r w:rsidRPr="0081771D">
        <w:rPr>
          <w:rFonts w:ascii="Times New Roman" w:eastAsia="Calibri" w:hAnsi="Times New Roman" w:cs="Times New Roman"/>
          <w:sz w:val="23"/>
          <w:szCs w:val="23"/>
        </w:rPr>
        <w:t>к</w:t>
      </w:r>
      <w:proofErr w:type="gramEnd"/>
      <w:r w:rsidRPr="0081771D">
        <w:rPr>
          <w:rFonts w:ascii="Times New Roman" w:eastAsia="Calibri" w:hAnsi="Times New Roman" w:cs="Times New Roman"/>
          <w:sz w:val="23"/>
          <w:szCs w:val="23"/>
        </w:rPr>
        <w:t xml:space="preserve">: 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1771D">
        <w:rPr>
          <w:rFonts w:ascii="Times New Roman" w:eastAsia="Calibri" w:hAnsi="Times New Roman" w:cs="Times New Roman"/>
          <w:sz w:val="23"/>
          <w:szCs w:val="23"/>
        </w:rPr>
        <w:t xml:space="preserve">- созданию условий для полноценного использования всех средств медико-биологического сопровождения обучающихся в образовательном пространстве для сохранения и укрепления из здоровья и формирования здорового образа жизни; 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1771D">
        <w:rPr>
          <w:rFonts w:ascii="Times New Roman" w:eastAsia="Calibri" w:hAnsi="Times New Roman" w:cs="Times New Roman"/>
          <w:sz w:val="23"/>
          <w:szCs w:val="23"/>
        </w:rPr>
        <w:t xml:space="preserve">- участию в создании комфортной и безопасной образовательной среды. 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1771D">
        <w:rPr>
          <w:rFonts w:ascii="Times New Roman" w:eastAsia="Calibri" w:hAnsi="Times New Roman" w:cs="Times New Roman"/>
          <w:sz w:val="23"/>
          <w:szCs w:val="23"/>
        </w:rPr>
        <w:t xml:space="preserve">Для достижения поставленной цели необходимо решить следующие </w:t>
      </w:r>
      <w:r w:rsidRPr="0081771D">
        <w:rPr>
          <w:rFonts w:ascii="Times New Roman" w:eastAsia="Calibri" w:hAnsi="Times New Roman" w:cs="Times New Roman"/>
          <w:b/>
          <w:sz w:val="23"/>
          <w:szCs w:val="23"/>
        </w:rPr>
        <w:t>задачи: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1771D">
        <w:rPr>
          <w:rFonts w:ascii="Times New Roman" w:eastAsia="Calibri" w:hAnsi="Times New Roman" w:cs="Times New Roman"/>
          <w:sz w:val="23"/>
          <w:szCs w:val="23"/>
        </w:rPr>
        <w:t>1) содействовать изучению технологических подходов к формированию здоровья, здорового образа жизни и возможностей их формирования в образовательном процессе;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1771D">
        <w:rPr>
          <w:rFonts w:ascii="Times New Roman" w:eastAsia="Calibri" w:hAnsi="Times New Roman" w:cs="Times New Roman"/>
          <w:sz w:val="23"/>
          <w:szCs w:val="23"/>
        </w:rPr>
        <w:t>2) расширять педагогический кругозор будущих работников физической культуры и спорта, формировать у них уверенность необходимости медико-биологического обеспечения образовательного процесса;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1771D">
        <w:rPr>
          <w:rFonts w:ascii="Times New Roman" w:eastAsia="Calibri" w:hAnsi="Times New Roman" w:cs="Times New Roman"/>
          <w:sz w:val="23"/>
          <w:szCs w:val="23"/>
        </w:rPr>
        <w:t xml:space="preserve">3) дать представление о ценностях здоровья, здорового образа жизни, физической культуры и спортивной деятельности; </w:t>
      </w:r>
    </w:p>
    <w:p w:rsidR="004B2431" w:rsidRPr="0081771D" w:rsidRDefault="004B2431" w:rsidP="004B2431">
      <w:pPr>
        <w:autoSpaceDE w:val="0"/>
        <w:autoSpaceDN w:val="0"/>
        <w:adjustRightInd w:val="0"/>
        <w:spacing w:after="27" w:line="240" w:lineRule="auto"/>
        <w:ind w:firstLine="851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81771D">
        <w:rPr>
          <w:rFonts w:ascii="Times New Roman" w:eastAsia="Calibri" w:hAnsi="Times New Roman" w:cs="Times New Roman"/>
          <w:sz w:val="23"/>
          <w:szCs w:val="23"/>
        </w:rPr>
        <w:t>4) способствовать формированию умений самоорганизации, самообразования, а  так же проектирования траектории формирования здорового образа жизни для себя и обучающихся.</w:t>
      </w:r>
    </w:p>
    <w:p w:rsidR="004B2431" w:rsidRPr="0081771D" w:rsidRDefault="004B2431" w:rsidP="004B243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431" w:rsidRDefault="004B2431" w:rsidP="00544B7D">
      <w:pPr>
        <w:pStyle w:val="2"/>
        <w:rPr>
          <w:lang w:eastAsia="ru-RU"/>
        </w:rPr>
      </w:pPr>
      <w:bookmarkStart w:id="3" w:name="_Toc17473348"/>
      <w:r w:rsidRPr="0081771D">
        <w:rPr>
          <w:lang w:eastAsia="ru-RU"/>
        </w:rPr>
        <w:t>2.2. Образовательные результаты (ОР) выпускника</w:t>
      </w:r>
      <w:bookmarkEnd w:id="3"/>
    </w:p>
    <w:p w:rsidR="00D250DE" w:rsidRDefault="00D250DE" w:rsidP="004B243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1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"/>
        <w:gridCol w:w="2533"/>
        <w:gridCol w:w="2615"/>
        <w:gridCol w:w="2380"/>
        <w:gridCol w:w="2455"/>
      </w:tblGrid>
      <w:tr w:rsidR="00D250DE" w:rsidRPr="00D250DE" w:rsidTr="00224AE3">
        <w:tc>
          <w:tcPr>
            <w:tcW w:w="839" w:type="dxa"/>
            <w:shd w:val="clear" w:color="auto" w:fill="auto"/>
          </w:tcPr>
          <w:p w:rsidR="00D250DE" w:rsidRPr="00D250DE" w:rsidRDefault="00D250DE" w:rsidP="00D250D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09" w:type="dxa"/>
            <w:shd w:val="clear" w:color="auto" w:fill="auto"/>
          </w:tcPr>
          <w:p w:rsidR="00D250DE" w:rsidRPr="00D250DE" w:rsidRDefault="00D250DE" w:rsidP="00D250D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D25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D250DE" w:rsidRPr="00D250DE" w:rsidRDefault="00D250DE" w:rsidP="00D250D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384" w:type="dxa"/>
            <w:shd w:val="clear" w:color="auto" w:fill="auto"/>
          </w:tcPr>
          <w:p w:rsidR="00D250DE" w:rsidRPr="00D250DE" w:rsidRDefault="00D250DE" w:rsidP="00D250DE">
            <w:pPr>
              <w:widowControl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  <w:p w:rsidR="00D250DE" w:rsidRPr="00D250DE" w:rsidRDefault="00D250DE" w:rsidP="00D250D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9" w:type="dxa"/>
          </w:tcPr>
          <w:p w:rsidR="00D250DE" w:rsidRPr="00D250DE" w:rsidRDefault="00D250DE" w:rsidP="00D250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38" w:type="dxa"/>
          </w:tcPr>
          <w:p w:rsidR="00D250DE" w:rsidRPr="00D250DE" w:rsidRDefault="00D250DE" w:rsidP="00D250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224AE3" w:rsidRPr="00D250DE" w:rsidTr="00224AE3">
        <w:tc>
          <w:tcPr>
            <w:tcW w:w="839" w:type="dxa"/>
            <w:shd w:val="clear" w:color="auto" w:fill="auto"/>
          </w:tcPr>
          <w:p w:rsidR="00224AE3" w:rsidRPr="00D250DE" w:rsidRDefault="00224AE3" w:rsidP="00224AE3">
            <w:pPr>
              <w:spacing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>ОР.1</w:t>
            </w:r>
          </w:p>
        </w:tc>
        <w:tc>
          <w:tcPr>
            <w:tcW w:w="2309" w:type="dxa"/>
            <w:shd w:val="clear" w:color="auto" w:fill="auto"/>
          </w:tcPr>
          <w:p w:rsidR="00224AE3" w:rsidRPr="00D250DE" w:rsidRDefault="00224AE3" w:rsidP="00224AE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Демонстрирует умения проектировать учебно-воспитательный процесс, используя знания по охране жизни и здоровья </w:t>
            </w:r>
            <w:proofErr w:type="gramStart"/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умеет оказывать первую </w:t>
            </w: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медицинскую помощь.</w:t>
            </w:r>
          </w:p>
          <w:p w:rsidR="00224AE3" w:rsidRPr="00D250DE" w:rsidRDefault="00224AE3" w:rsidP="00224AE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</w:tcPr>
          <w:p w:rsidR="00224AE3" w:rsidRDefault="00224AE3" w:rsidP="00224AE3">
            <w:pPr>
              <w:tabs>
                <w:tab w:val="left" w:pos="318"/>
              </w:tabs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ОПК.8.1.</w:t>
            </w:r>
          </w:p>
          <w:p w:rsidR="00224AE3" w:rsidRPr="00D250DE" w:rsidRDefault="00224AE3" w:rsidP="00224AE3">
            <w:pPr>
              <w:tabs>
                <w:tab w:val="left" w:pos="318"/>
              </w:tabs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ОПК.8.2.</w:t>
            </w:r>
          </w:p>
        </w:tc>
        <w:tc>
          <w:tcPr>
            <w:tcW w:w="2169" w:type="dxa"/>
          </w:tcPr>
          <w:p w:rsidR="00224AE3" w:rsidRPr="00D250DE" w:rsidRDefault="00224AE3" w:rsidP="00224AE3">
            <w:pPr>
              <w:tabs>
                <w:tab w:val="left" w:pos="160"/>
                <w:tab w:val="left" w:pos="415"/>
              </w:tabs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>Традиционные</w:t>
            </w:r>
            <w:proofErr w:type="gramEnd"/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>: лекция, семинар, практическое занятие;</w:t>
            </w:r>
          </w:p>
          <w:p w:rsidR="00224AE3" w:rsidRPr="00D250DE" w:rsidRDefault="00224AE3" w:rsidP="00224AE3">
            <w:pPr>
              <w:tabs>
                <w:tab w:val="left" w:pos="160"/>
                <w:tab w:val="left" w:pos="415"/>
              </w:tabs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-Активные и интерактивные методы: </w:t>
            </w:r>
          </w:p>
          <w:p w:rsidR="00224AE3" w:rsidRPr="00D250DE" w:rsidRDefault="00224AE3" w:rsidP="00224AE3">
            <w:pPr>
              <w:tabs>
                <w:tab w:val="left" w:pos="160"/>
                <w:tab w:val="left" w:pos="415"/>
              </w:tabs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>-лекция-беседа,</w:t>
            </w:r>
          </w:p>
          <w:p w:rsidR="00224AE3" w:rsidRPr="00D250DE" w:rsidRDefault="00224AE3" w:rsidP="00224AE3">
            <w:pPr>
              <w:tabs>
                <w:tab w:val="left" w:pos="160"/>
                <w:tab w:val="left" w:pos="415"/>
              </w:tabs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дискуссия, </w:t>
            </w:r>
          </w:p>
          <w:p w:rsidR="00224AE3" w:rsidRPr="00D250DE" w:rsidRDefault="00224AE3" w:rsidP="00224AE3">
            <w:pPr>
              <w:tabs>
                <w:tab w:val="left" w:pos="160"/>
                <w:tab w:val="left" w:pos="415"/>
              </w:tabs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технологии проблемного обучения;</w:t>
            </w:r>
          </w:p>
          <w:p w:rsidR="00224AE3" w:rsidRPr="00D250DE" w:rsidRDefault="00224AE3" w:rsidP="00224AE3">
            <w:pPr>
              <w:tabs>
                <w:tab w:val="left" w:pos="160"/>
                <w:tab w:val="left" w:pos="415"/>
              </w:tabs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>- методы творческой работы;</w:t>
            </w:r>
          </w:p>
          <w:p w:rsidR="00224AE3" w:rsidRPr="00D250DE" w:rsidRDefault="00224AE3" w:rsidP="00224AE3">
            <w:pPr>
              <w:tabs>
                <w:tab w:val="left" w:pos="160"/>
                <w:tab w:val="left" w:pos="415"/>
              </w:tabs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>- методы самостоятельной работы.</w:t>
            </w:r>
          </w:p>
        </w:tc>
        <w:tc>
          <w:tcPr>
            <w:tcW w:w="2238" w:type="dxa"/>
          </w:tcPr>
          <w:p w:rsidR="00224AE3" w:rsidRPr="00D250DE" w:rsidRDefault="00224AE3" w:rsidP="00224AE3">
            <w:pPr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Эссе </w:t>
            </w:r>
          </w:p>
          <w:p w:rsidR="00224AE3" w:rsidRPr="00D250DE" w:rsidRDefault="00224AE3" w:rsidP="00224AE3">
            <w:pPr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Доклад </w:t>
            </w:r>
          </w:p>
          <w:p w:rsidR="00224AE3" w:rsidRPr="00D250DE" w:rsidRDefault="00224AE3" w:rsidP="00224AE3">
            <w:pPr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>Учебный проект Отчет о практической работе</w:t>
            </w:r>
          </w:p>
          <w:p w:rsidR="00224AE3" w:rsidRPr="00D250DE" w:rsidRDefault="00224AE3" w:rsidP="00224AE3">
            <w:pPr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Кейс </w:t>
            </w:r>
          </w:p>
          <w:p w:rsidR="00224AE3" w:rsidRPr="00D250DE" w:rsidRDefault="00224AE3" w:rsidP="00224AE3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>Тест</w:t>
            </w:r>
          </w:p>
          <w:p w:rsidR="00224AE3" w:rsidRPr="00D250DE" w:rsidRDefault="00224AE3" w:rsidP="00224AE3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Учебный проект</w:t>
            </w:r>
          </w:p>
          <w:p w:rsidR="00224AE3" w:rsidRPr="00D250DE" w:rsidRDefault="00224AE3" w:rsidP="00224AE3">
            <w:pPr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>Реферат</w:t>
            </w:r>
          </w:p>
          <w:p w:rsidR="00224AE3" w:rsidRPr="00D250DE" w:rsidRDefault="00224AE3" w:rsidP="00224AE3">
            <w:pPr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Презентация</w:t>
            </w:r>
          </w:p>
          <w:p w:rsidR="00224AE3" w:rsidRPr="00D250DE" w:rsidRDefault="00224AE3" w:rsidP="00224AE3">
            <w:pPr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24AE3" w:rsidRPr="00D250DE" w:rsidRDefault="00224AE3" w:rsidP="00224AE3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24AE3" w:rsidRPr="00D250DE" w:rsidTr="00224AE3">
        <w:tc>
          <w:tcPr>
            <w:tcW w:w="839" w:type="dxa"/>
            <w:shd w:val="clear" w:color="auto" w:fill="auto"/>
          </w:tcPr>
          <w:p w:rsidR="00224AE3" w:rsidRPr="00D250DE" w:rsidRDefault="00224AE3" w:rsidP="00224AE3">
            <w:pPr>
              <w:spacing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309" w:type="dxa"/>
            <w:shd w:val="clear" w:color="auto" w:fill="auto"/>
          </w:tcPr>
          <w:p w:rsidR="00224AE3" w:rsidRPr="00D250DE" w:rsidRDefault="00224AE3" w:rsidP="00224AE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Демонстрирует умения осуществлять профессиональную деятельность, учитывая индивидуальные особенности и образовательные потребности </w:t>
            </w:r>
            <w:proofErr w:type="gramStart"/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используя адекватные методы профессиональной диагностики. </w:t>
            </w:r>
          </w:p>
          <w:p w:rsidR="00224AE3" w:rsidRPr="00D250DE" w:rsidRDefault="00224AE3" w:rsidP="00224AE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shd w:val="clear" w:color="auto" w:fill="auto"/>
          </w:tcPr>
          <w:p w:rsidR="00224AE3" w:rsidRDefault="00224AE3" w:rsidP="00224AE3">
            <w:pPr>
              <w:tabs>
                <w:tab w:val="left" w:pos="318"/>
              </w:tabs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УК.6.1</w:t>
            </w:r>
          </w:p>
          <w:p w:rsidR="00224AE3" w:rsidRDefault="00224AE3" w:rsidP="00224AE3">
            <w:pPr>
              <w:tabs>
                <w:tab w:val="left" w:pos="318"/>
              </w:tabs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>УК.6.3.</w:t>
            </w:r>
          </w:p>
          <w:p w:rsidR="00224AE3" w:rsidRPr="00D250DE" w:rsidRDefault="00224AE3" w:rsidP="00224AE3">
            <w:pPr>
              <w:tabs>
                <w:tab w:val="left" w:pos="318"/>
              </w:tabs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25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24AE3" w:rsidRPr="00D250DE" w:rsidRDefault="00224AE3" w:rsidP="00224AE3">
            <w:pPr>
              <w:tabs>
                <w:tab w:val="left" w:pos="318"/>
              </w:tabs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ОПК.8.2.</w:t>
            </w:r>
          </w:p>
        </w:tc>
        <w:tc>
          <w:tcPr>
            <w:tcW w:w="2169" w:type="dxa"/>
          </w:tcPr>
          <w:p w:rsidR="00224AE3" w:rsidRPr="00D250DE" w:rsidRDefault="00224AE3" w:rsidP="00224AE3">
            <w:pPr>
              <w:tabs>
                <w:tab w:val="left" w:pos="160"/>
                <w:tab w:val="left" w:pos="415"/>
              </w:tabs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>Традиционные</w:t>
            </w:r>
            <w:proofErr w:type="gramEnd"/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>: лекция, семинар, практическое занятие;</w:t>
            </w:r>
          </w:p>
          <w:p w:rsidR="00224AE3" w:rsidRPr="00D250DE" w:rsidRDefault="00224AE3" w:rsidP="00224AE3">
            <w:pPr>
              <w:tabs>
                <w:tab w:val="left" w:pos="160"/>
                <w:tab w:val="left" w:pos="415"/>
              </w:tabs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-Активные и интерактивные методы: </w:t>
            </w:r>
          </w:p>
          <w:p w:rsidR="00224AE3" w:rsidRPr="00D250DE" w:rsidRDefault="00224AE3" w:rsidP="00224AE3">
            <w:pPr>
              <w:tabs>
                <w:tab w:val="left" w:pos="160"/>
                <w:tab w:val="left" w:pos="415"/>
              </w:tabs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>-лекция-беседа,</w:t>
            </w:r>
          </w:p>
          <w:p w:rsidR="00224AE3" w:rsidRPr="00D250DE" w:rsidRDefault="00224AE3" w:rsidP="00224AE3">
            <w:pPr>
              <w:tabs>
                <w:tab w:val="left" w:pos="160"/>
                <w:tab w:val="left" w:pos="415"/>
              </w:tabs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дискуссия, </w:t>
            </w:r>
          </w:p>
          <w:p w:rsidR="00224AE3" w:rsidRPr="00D250DE" w:rsidRDefault="00224AE3" w:rsidP="00224AE3">
            <w:pPr>
              <w:tabs>
                <w:tab w:val="left" w:pos="160"/>
                <w:tab w:val="left" w:pos="415"/>
              </w:tabs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>- технологии проблемного обучения;</w:t>
            </w:r>
          </w:p>
          <w:p w:rsidR="00224AE3" w:rsidRPr="00D250DE" w:rsidRDefault="00224AE3" w:rsidP="00224AE3">
            <w:pPr>
              <w:tabs>
                <w:tab w:val="left" w:pos="160"/>
                <w:tab w:val="left" w:pos="415"/>
              </w:tabs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>- методы творческой работы;</w:t>
            </w:r>
          </w:p>
          <w:p w:rsidR="00224AE3" w:rsidRPr="00D250DE" w:rsidRDefault="00224AE3" w:rsidP="00224AE3">
            <w:pPr>
              <w:tabs>
                <w:tab w:val="left" w:pos="160"/>
                <w:tab w:val="left" w:pos="415"/>
              </w:tabs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>- методы самостоятельной работы.</w:t>
            </w:r>
          </w:p>
        </w:tc>
        <w:tc>
          <w:tcPr>
            <w:tcW w:w="2238" w:type="dxa"/>
          </w:tcPr>
          <w:p w:rsidR="00224AE3" w:rsidRPr="00D250DE" w:rsidRDefault="00224AE3" w:rsidP="00224AE3">
            <w:pPr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>Учебный проект</w:t>
            </w:r>
          </w:p>
          <w:p w:rsidR="00224AE3" w:rsidRPr="00D250DE" w:rsidRDefault="00224AE3" w:rsidP="00224AE3">
            <w:pPr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Доклад </w:t>
            </w:r>
          </w:p>
          <w:p w:rsidR="00224AE3" w:rsidRPr="00D250DE" w:rsidRDefault="00224AE3" w:rsidP="00224AE3">
            <w:pPr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задания</w:t>
            </w:r>
          </w:p>
          <w:p w:rsidR="00224AE3" w:rsidRDefault="00224AE3" w:rsidP="00224AE3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0DE">
              <w:rPr>
                <w:rFonts w:ascii="Times New Roman" w:eastAsia="Calibri" w:hAnsi="Times New Roman" w:cs="Times New Roman"/>
                <w:sz w:val="24"/>
                <w:szCs w:val="24"/>
              </w:rPr>
              <w:t>Тест</w:t>
            </w:r>
          </w:p>
          <w:p w:rsidR="00224AE3" w:rsidRPr="00D250DE" w:rsidRDefault="00224AE3" w:rsidP="00224AE3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</w:p>
          <w:p w:rsidR="00224AE3" w:rsidRPr="00D250DE" w:rsidRDefault="00224AE3" w:rsidP="00224AE3">
            <w:pPr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B2431" w:rsidRPr="0081771D" w:rsidRDefault="004B2431" w:rsidP="004B243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431" w:rsidRPr="0081771D" w:rsidRDefault="004B2431" w:rsidP="00544B7D">
      <w:pPr>
        <w:pStyle w:val="2"/>
        <w:rPr>
          <w:spacing w:val="-8"/>
          <w:lang w:eastAsia="ru-RU"/>
        </w:rPr>
      </w:pPr>
      <w:bookmarkStart w:id="4" w:name="_Toc17473349"/>
      <w:r w:rsidRPr="0081771D">
        <w:rPr>
          <w:spacing w:val="-8"/>
          <w:lang w:eastAsia="ru-RU"/>
        </w:rPr>
        <w:t xml:space="preserve">2. 3. </w:t>
      </w:r>
      <w:r w:rsidRPr="0081771D">
        <w:rPr>
          <w:lang w:eastAsia="ru-RU"/>
        </w:rPr>
        <w:t>Руководитель и преподаватели модуля</w:t>
      </w:r>
      <w:bookmarkEnd w:id="4"/>
    </w:p>
    <w:p w:rsidR="004B2431" w:rsidRPr="0081771D" w:rsidRDefault="004B2431" w:rsidP="004B24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proofErr w:type="spellStart"/>
      <w:r w:rsidRPr="0081771D">
        <w:rPr>
          <w:rFonts w:ascii="Times New Roman" w:eastAsia="Times New Roman" w:hAnsi="Times New Roman" w:cs="Times New Roman"/>
          <w:i/>
          <w:sz w:val="24"/>
          <w:lang w:eastAsia="ru-RU"/>
        </w:rPr>
        <w:t>Руководитель</w:t>
      </w:r>
      <w:proofErr w:type="gramStart"/>
      <w:r w:rsidRPr="0081771D">
        <w:rPr>
          <w:rFonts w:ascii="Times New Roman" w:eastAsia="Times New Roman" w:hAnsi="Times New Roman" w:cs="Times New Roman"/>
          <w:i/>
          <w:sz w:val="24"/>
          <w:lang w:eastAsia="ru-RU"/>
        </w:rPr>
        <w:t>:</w:t>
      </w:r>
      <w:r w:rsidRPr="0081771D">
        <w:rPr>
          <w:rFonts w:ascii="Times New Roman" w:eastAsia="Times New Roman" w:hAnsi="Times New Roman" w:cs="Times New Roman"/>
          <w:sz w:val="24"/>
          <w:lang w:eastAsia="ru-RU"/>
        </w:rPr>
        <w:t>Б</w:t>
      </w:r>
      <w:proofErr w:type="gramEnd"/>
      <w:r w:rsidRPr="0081771D">
        <w:rPr>
          <w:rFonts w:ascii="Times New Roman" w:eastAsia="Times New Roman" w:hAnsi="Times New Roman" w:cs="Times New Roman"/>
          <w:sz w:val="24"/>
          <w:lang w:eastAsia="ru-RU"/>
        </w:rPr>
        <w:t>урханова</w:t>
      </w:r>
      <w:proofErr w:type="spellEnd"/>
      <w:r w:rsidRPr="0081771D">
        <w:rPr>
          <w:rFonts w:ascii="Times New Roman" w:eastAsia="Times New Roman" w:hAnsi="Times New Roman" w:cs="Times New Roman"/>
          <w:sz w:val="24"/>
          <w:lang w:eastAsia="ru-RU"/>
        </w:rPr>
        <w:t xml:space="preserve"> И.Ю., ст.преподаватель кафедры теоретических основ физической культуры</w:t>
      </w:r>
    </w:p>
    <w:p w:rsidR="004B2431" w:rsidRPr="0081771D" w:rsidRDefault="004B2431" w:rsidP="004B24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81771D">
        <w:rPr>
          <w:rFonts w:ascii="Times New Roman" w:eastAsia="Times New Roman" w:hAnsi="Times New Roman" w:cs="Times New Roman"/>
          <w:i/>
          <w:sz w:val="24"/>
          <w:lang w:eastAsia="ru-RU"/>
        </w:rPr>
        <w:t>Преподаватели:</w:t>
      </w:r>
    </w:p>
    <w:p w:rsidR="004B2431" w:rsidRPr="0081771D" w:rsidRDefault="00776AE8" w:rsidP="004B2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Маясова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Т.В</w:t>
      </w:r>
      <w:r w:rsidR="004B2431" w:rsidRPr="0081771D">
        <w:rPr>
          <w:rFonts w:ascii="Times New Roman" w:eastAsia="Calibri" w:hAnsi="Times New Roman" w:cs="Times New Roman"/>
          <w:sz w:val="24"/>
          <w:szCs w:val="24"/>
        </w:rPr>
        <w:t xml:space="preserve">., </w:t>
      </w:r>
      <w:r w:rsidR="00807628" w:rsidRPr="0081771D">
        <w:rPr>
          <w:rFonts w:ascii="Times New Roman" w:eastAsia="Calibri" w:hAnsi="Times New Roman" w:cs="Times New Roman"/>
          <w:sz w:val="24"/>
          <w:szCs w:val="24"/>
        </w:rPr>
        <w:t>к. биол. наук, доцент кафедры</w:t>
      </w:r>
      <w:r w:rsidR="004B2431" w:rsidRPr="0081771D">
        <w:rPr>
          <w:rFonts w:ascii="Times New Roman" w:eastAsia="Times New Roman" w:hAnsi="Times New Roman" w:cs="Times New Roman"/>
          <w:sz w:val="24"/>
          <w:lang w:eastAsia="ru-RU"/>
        </w:rPr>
        <w:t xml:space="preserve"> физиологии и БЖ человека</w:t>
      </w:r>
    </w:p>
    <w:p w:rsidR="004B2431" w:rsidRPr="0081771D" w:rsidRDefault="004B2431" w:rsidP="004B24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lang w:eastAsia="ru-RU"/>
        </w:rPr>
        <w:t>Реутова О.В., ст</w:t>
      </w:r>
      <w:proofErr w:type="gramStart"/>
      <w:r w:rsidRPr="0081771D">
        <w:rPr>
          <w:rFonts w:ascii="Times New Roman" w:eastAsia="Times New Roman" w:hAnsi="Times New Roman" w:cs="Times New Roman"/>
          <w:sz w:val="24"/>
          <w:lang w:eastAsia="ru-RU"/>
        </w:rPr>
        <w:t>.п</w:t>
      </w:r>
      <w:proofErr w:type="gramEnd"/>
      <w:r w:rsidRPr="0081771D">
        <w:rPr>
          <w:rFonts w:ascii="Times New Roman" w:eastAsia="Times New Roman" w:hAnsi="Times New Roman" w:cs="Times New Roman"/>
          <w:sz w:val="24"/>
          <w:lang w:eastAsia="ru-RU"/>
        </w:rPr>
        <w:t>реподаватель кафедры теоретических основ физической культуры</w:t>
      </w:r>
    </w:p>
    <w:p w:rsidR="004B2431" w:rsidRPr="0081771D" w:rsidRDefault="004B2431" w:rsidP="004B243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431" w:rsidRPr="0081771D" w:rsidRDefault="004B2431" w:rsidP="00544B7D">
      <w:pPr>
        <w:pStyle w:val="2"/>
        <w:rPr>
          <w:lang w:eastAsia="ru-RU"/>
        </w:rPr>
      </w:pPr>
      <w:bookmarkStart w:id="5" w:name="_Toc17473350"/>
      <w:r w:rsidRPr="0081771D">
        <w:rPr>
          <w:lang w:eastAsia="ru-RU"/>
        </w:rPr>
        <w:t>2.4. Статус образовательного модуля</w:t>
      </w:r>
      <w:bookmarkEnd w:id="5"/>
    </w:p>
    <w:p w:rsidR="004B2431" w:rsidRPr="0081771D" w:rsidRDefault="004B2431" w:rsidP="004B2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Модуль 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8177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Медико-биологические аспекты деятельности учителя ФК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 использует знания, полученные студентом в ходе изучения предшествующих модулей: «Основы научных знаний», «Теоретические и практические основы физической культуры и спорта, «Анатомо-физиологический». </w:t>
      </w:r>
    </w:p>
    <w:p w:rsidR="004B2431" w:rsidRPr="0081771D" w:rsidRDefault="004B2431" w:rsidP="004B243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431" w:rsidRPr="0081771D" w:rsidRDefault="004B2431" w:rsidP="00544B7D">
      <w:pPr>
        <w:pStyle w:val="2"/>
        <w:rPr>
          <w:lang w:eastAsia="ru-RU"/>
        </w:rPr>
      </w:pPr>
      <w:bookmarkStart w:id="6" w:name="_Toc17473351"/>
      <w:r w:rsidRPr="0081771D">
        <w:rPr>
          <w:lang w:eastAsia="ru-RU"/>
        </w:rPr>
        <w:t>2.5. Трудоемкость модуля</w:t>
      </w:r>
      <w:bookmarkEnd w:id="6"/>
    </w:p>
    <w:p w:rsidR="004B2431" w:rsidRPr="0081771D" w:rsidRDefault="004B2431" w:rsidP="004B243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8028"/>
        <w:gridCol w:w="2398"/>
      </w:tblGrid>
      <w:tr w:rsidR="004B2431" w:rsidRPr="0081771D" w:rsidTr="00B15D27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431" w:rsidRPr="0081771D" w:rsidRDefault="004B2431" w:rsidP="004B24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431" w:rsidRPr="0081771D" w:rsidRDefault="004B2431" w:rsidP="004B24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177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8177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8177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8177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8177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4B2431" w:rsidRPr="0081771D" w:rsidTr="00B15D27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431" w:rsidRPr="0081771D" w:rsidRDefault="004B2431" w:rsidP="004B24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431" w:rsidRPr="0081771D" w:rsidRDefault="00431EF0" w:rsidP="00431E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</w:t>
            </w:r>
            <w:r w:rsidR="004B2431"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B2431" w:rsidRPr="0081771D" w:rsidTr="00B15D27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431" w:rsidRPr="0081771D" w:rsidRDefault="004B2431" w:rsidP="004B24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431" w:rsidRPr="0081771D" w:rsidRDefault="00352677" w:rsidP="00632D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  <w:r w:rsidR="00827DDC"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63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B2431" w:rsidRPr="0081771D" w:rsidTr="00B15D27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431" w:rsidRPr="0081771D" w:rsidRDefault="004B2431" w:rsidP="004B24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431" w:rsidRPr="0081771D" w:rsidRDefault="003B1809" w:rsidP="003D372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  <w:r w:rsidR="00070008"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3D3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B2431" w:rsidRPr="0081771D" w:rsidTr="00B15D27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431" w:rsidRPr="0081771D" w:rsidRDefault="004B2431" w:rsidP="004B24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</w:t>
            </w:r>
            <w:proofErr w:type="gramStart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онтроль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2431" w:rsidRPr="0081771D" w:rsidRDefault="00431EF0" w:rsidP="00632DB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35/</w:t>
            </w:r>
            <w:r w:rsidR="00632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72E" w:rsidRPr="0081771D" w:rsidTr="00B15D27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2E" w:rsidRPr="003D372E" w:rsidRDefault="003D372E" w:rsidP="004B24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proofErr w:type="spellStart"/>
            <w:r w:rsidRPr="003D37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Перезачтено</w:t>
            </w:r>
            <w:proofErr w:type="spellEnd"/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72E" w:rsidRPr="003D372E" w:rsidRDefault="003D372E" w:rsidP="004B24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D37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72/2</w:t>
            </w:r>
          </w:p>
        </w:tc>
      </w:tr>
    </w:tbl>
    <w:p w:rsidR="004B2431" w:rsidRPr="0081771D" w:rsidRDefault="004B2431" w:rsidP="004B2431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B2431" w:rsidRPr="0081771D" w:rsidSect="00C7584C">
          <w:footerReference w:type="default" r:id="rId8"/>
          <w:footerReference w:type="first" r:id="rId9"/>
          <w:pgSz w:w="11906" w:h="16838"/>
          <w:pgMar w:top="1134" w:right="851" w:bottom="1134" w:left="709" w:header="709" w:footer="709" w:gutter="0"/>
          <w:pgNumType w:start="1"/>
          <w:cols w:space="708"/>
          <w:titlePg/>
          <w:docGrid w:linePitch="360"/>
        </w:sectPr>
      </w:pPr>
    </w:p>
    <w:p w:rsidR="004B2431" w:rsidRPr="0081771D" w:rsidRDefault="004B2431" w:rsidP="00544B7D">
      <w:pPr>
        <w:pStyle w:val="1"/>
        <w:rPr>
          <w:lang w:eastAsia="ru-RU"/>
        </w:rPr>
      </w:pPr>
      <w:bookmarkStart w:id="7" w:name="_Toc17473352"/>
      <w:r w:rsidRPr="0081771D">
        <w:rPr>
          <w:lang w:eastAsia="ru-RU"/>
        </w:rPr>
        <w:lastRenderedPageBreak/>
        <w:t>3. Структура модуля</w:t>
      </w:r>
      <w:bookmarkEnd w:id="7"/>
    </w:p>
    <w:p w:rsidR="004B2431" w:rsidRDefault="004B2431" w:rsidP="00544B7D">
      <w:pPr>
        <w:pStyle w:val="1"/>
        <w:rPr>
          <w:szCs w:val="24"/>
          <w:lang w:eastAsia="ru-RU"/>
        </w:rPr>
      </w:pPr>
      <w:bookmarkStart w:id="8" w:name="_Toc17473353"/>
      <w:r w:rsidRPr="0081771D">
        <w:rPr>
          <w:szCs w:val="24"/>
          <w:lang w:eastAsia="ru-RU"/>
        </w:rPr>
        <w:t>«Медико-биологические аспекты деятельности учителя ФК»</w:t>
      </w:r>
      <w:bookmarkEnd w:id="8"/>
    </w:p>
    <w:p w:rsidR="00586C8B" w:rsidRDefault="00586C8B" w:rsidP="004B2431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tbl>
      <w:tblPr>
        <w:tblStyle w:val="Table"/>
        <w:tblW w:w="0" w:type="auto"/>
        <w:tblInd w:w="0" w:type="dxa"/>
        <w:tblLook w:val="04A0"/>
      </w:tblPr>
      <w:tblGrid>
        <w:gridCol w:w="1680"/>
        <w:gridCol w:w="2199"/>
        <w:gridCol w:w="1255"/>
        <w:gridCol w:w="1247"/>
        <w:gridCol w:w="1204"/>
        <w:gridCol w:w="1724"/>
        <w:gridCol w:w="1193"/>
        <w:gridCol w:w="1436"/>
        <w:gridCol w:w="981"/>
        <w:gridCol w:w="1790"/>
      </w:tblGrid>
      <w:tr w:rsidR="00586C8B" w:rsidTr="00A31E7D">
        <w:trPr>
          <w:trHeight w:val="276"/>
          <w:tblHeader/>
        </w:trPr>
        <w:tc>
          <w:tcPr>
            <w:tcW w:w="1666" w:type="dxa"/>
            <w:vMerge w:val="restart"/>
          </w:tcPr>
          <w:p w:rsidR="00586C8B" w:rsidRDefault="00586C8B" w:rsidP="00586C8B">
            <w:pPr>
              <w:pStyle w:val="centerspacing0"/>
            </w:pPr>
            <w:r>
              <w:rPr>
                <w:rStyle w:val="font11"/>
              </w:rPr>
              <w:t>Код</w:t>
            </w:r>
          </w:p>
        </w:tc>
        <w:tc>
          <w:tcPr>
            <w:tcW w:w="2182" w:type="dxa"/>
            <w:vMerge w:val="restart"/>
          </w:tcPr>
          <w:p w:rsidR="00586C8B" w:rsidRDefault="00586C8B" w:rsidP="00586C8B">
            <w:pPr>
              <w:pStyle w:val="centerspacing0"/>
            </w:pPr>
            <w:r>
              <w:rPr>
                <w:rStyle w:val="font11"/>
              </w:rPr>
              <w:t>Дисциплина</w:t>
            </w:r>
          </w:p>
        </w:tc>
        <w:tc>
          <w:tcPr>
            <w:tcW w:w="6572" w:type="dxa"/>
            <w:gridSpan w:val="5"/>
            <w:vMerge w:val="restart"/>
          </w:tcPr>
          <w:p w:rsidR="00586C8B" w:rsidRDefault="00586C8B" w:rsidP="00586C8B">
            <w:pPr>
              <w:pStyle w:val="centerspacing0"/>
            </w:pPr>
            <w:r>
              <w:rPr>
                <w:rStyle w:val="font11"/>
              </w:rPr>
              <w:t>Трудоемкость (час.)</w:t>
            </w:r>
          </w:p>
        </w:tc>
        <w:tc>
          <w:tcPr>
            <w:tcW w:w="1425" w:type="dxa"/>
            <w:vMerge w:val="restart"/>
          </w:tcPr>
          <w:p w:rsidR="00586C8B" w:rsidRDefault="00586C8B" w:rsidP="00586C8B">
            <w:pPr>
              <w:pStyle w:val="centerspacing0"/>
            </w:pPr>
            <w:r>
              <w:rPr>
                <w:rStyle w:val="font11"/>
              </w:rPr>
              <w:t>Трудоемкость  (</w:t>
            </w:r>
            <w:proofErr w:type="spellStart"/>
            <w:r>
              <w:rPr>
                <w:rStyle w:val="font11"/>
              </w:rPr>
              <w:t>з.е</w:t>
            </w:r>
            <w:proofErr w:type="spellEnd"/>
            <w:r>
              <w:rPr>
                <w:rStyle w:val="font11"/>
              </w:rPr>
              <w:t>.)</w:t>
            </w:r>
          </w:p>
        </w:tc>
        <w:tc>
          <w:tcPr>
            <w:tcW w:w="974" w:type="dxa"/>
            <w:vMerge w:val="restart"/>
          </w:tcPr>
          <w:p w:rsidR="00586C8B" w:rsidRDefault="00586C8B" w:rsidP="00586C8B">
            <w:pPr>
              <w:pStyle w:val="centerspacing0"/>
            </w:pPr>
            <w:r>
              <w:rPr>
                <w:rStyle w:val="font11"/>
              </w:rPr>
              <w:t>Порядок изучения</w:t>
            </w:r>
          </w:p>
        </w:tc>
        <w:tc>
          <w:tcPr>
            <w:tcW w:w="1734" w:type="dxa"/>
            <w:vMerge w:val="restart"/>
          </w:tcPr>
          <w:p w:rsidR="00586C8B" w:rsidRDefault="00586C8B" w:rsidP="00586C8B">
            <w:pPr>
              <w:pStyle w:val="centerspacing0"/>
            </w:pPr>
            <w:r>
              <w:rPr>
                <w:rStyle w:val="font11"/>
              </w:rPr>
              <w:t>Образовательные результаты (код ОР)</w:t>
            </w:r>
          </w:p>
        </w:tc>
      </w:tr>
      <w:tr w:rsidR="00586C8B" w:rsidTr="00A31E7D">
        <w:trPr>
          <w:trHeight w:val="458"/>
          <w:tblHeader/>
        </w:trPr>
        <w:tc>
          <w:tcPr>
            <w:tcW w:w="1666" w:type="dxa"/>
            <w:vMerge/>
          </w:tcPr>
          <w:p w:rsidR="00586C8B" w:rsidRDefault="00586C8B" w:rsidP="00586C8B">
            <w:pPr>
              <w:spacing w:after="0" w:line="240" w:lineRule="auto"/>
            </w:pPr>
          </w:p>
        </w:tc>
        <w:tc>
          <w:tcPr>
            <w:tcW w:w="2182" w:type="dxa"/>
            <w:vMerge/>
          </w:tcPr>
          <w:p w:rsidR="00586C8B" w:rsidRDefault="00586C8B" w:rsidP="00586C8B">
            <w:pPr>
              <w:spacing w:after="0" w:line="240" w:lineRule="auto"/>
            </w:pPr>
          </w:p>
        </w:tc>
        <w:tc>
          <w:tcPr>
            <w:tcW w:w="1245" w:type="dxa"/>
            <w:vMerge w:val="restart"/>
          </w:tcPr>
          <w:p w:rsidR="00586C8B" w:rsidRDefault="00586C8B" w:rsidP="00586C8B">
            <w:pPr>
              <w:pStyle w:val="center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2432" w:type="dxa"/>
            <w:gridSpan w:val="2"/>
            <w:vMerge w:val="restart"/>
          </w:tcPr>
          <w:p w:rsidR="00586C8B" w:rsidRDefault="00586C8B" w:rsidP="00586C8B">
            <w:pPr>
              <w:pStyle w:val="center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711" w:type="dxa"/>
            <w:vMerge w:val="restart"/>
          </w:tcPr>
          <w:p w:rsidR="00586C8B" w:rsidRDefault="00586C8B" w:rsidP="00586C8B">
            <w:pPr>
              <w:pStyle w:val="center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184" w:type="dxa"/>
            <w:vMerge w:val="restart"/>
          </w:tcPr>
          <w:p w:rsidR="00586C8B" w:rsidRDefault="00586C8B" w:rsidP="00586C8B">
            <w:pPr>
              <w:pStyle w:val="centerspacing0"/>
            </w:pPr>
            <w:r>
              <w:rPr>
                <w:rStyle w:val="font11"/>
              </w:rPr>
              <w:t>Аттестация</w:t>
            </w:r>
          </w:p>
        </w:tc>
        <w:tc>
          <w:tcPr>
            <w:tcW w:w="1425" w:type="dxa"/>
            <w:vMerge/>
          </w:tcPr>
          <w:p w:rsidR="00586C8B" w:rsidRDefault="00586C8B" w:rsidP="00586C8B">
            <w:pPr>
              <w:spacing w:after="0" w:line="240" w:lineRule="auto"/>
            </w:pPr>
          </w:p>
        </w:tc>
        <w:tc>
          <w:tcPr>
            <w:tcW w:w="974" w:type="dxa"/>
            <w:vMerge/>
          </w:tcPr>
          <w:p w:rsidR="00586C8B" w:rsidRDefault="00586C8B" w:rsidP="00586C8B">
            <w:pPr>
              <w:spacing w:after="0" w:line="240" w:lineRule="auto"/>
            </w:pPr>
          </w:p>
        </w:tc>
        <w:tc>
          <w:tcPr>
            <w:tcW w:w="1734" w:type="dxa"/>
            <w:vMerge/>
          </w:tcPr>
          <w:p w:rsidR="00586C8B" w:rsidRDefault="00586C8B" w:rsidP="00586C8B">
            <w:pPr>
              <w:spacing w:after="0" w:line="240" w:lineRule="auto"/>
            </w:pPr>
          </w:p>
        </w:tc>
      </w:tr>
      <w:tr w:rsidR="00586C8B" w:rsidTr="00A31E7D">
        <w:trPr>
          <w:trHeight w:val="458"/>
          <w:tblHeader/>
        </w:trPr>
        <w:tc>
          <w:tcPr>
            <w:tcW w:w="1666" w:type="dxa"/>
            <w:vMerge/>
          </w:tcPr>
          <w:p w:rsidR="00586C8B" w:rsidRDefault="00586C8B" w:rsidP="00586C8B">
            <w:pPr>
              <w:spacing w:after="0" w:line="240" w:lineRule="auto"/>
            </w:pPr>
          </w:p>
        </w:tc>
        <w:tc>
          <w:tcPr>
            <w:tcW w:w="2182" w:type="dxa"/>
            <w:vMerge/>
          </w:tcPr>
          <w:p w:rsidR="00586C8B" w:rsidRDefault="00586C8B" w:rsidP="00586C8B">
            <w:pPr>
              <w:spacing w:after="0" w:line="240" w:lineRule="auto"/>
            </w:pPr>
          </w:p>
        </w:tc>
        <w:tc>
          <w:tcPr>
            <w:tcW w:w="1245" w:type="dxa"/>
            <w:vMerge/>
          </w:tcPr>
          <w:p w:rsidR="00586C8B" w:rsidRDefault="00586C8B" w:rsidP="00586C8B">
            <w:pPr>
              <w:spacing w:after="0" w:line="240" w:lineRule="auto"/>
            </w:pPr>
          </w:p>
        </w:tc>
        <w:tc>
          <w:tcPr>
            <w:tcW w:w="1237" w:type="dxa"/>
            <w:vMerge w:val="restart"/>
          </w:tcPr>
          <w:p w:rsidR="00586C8B" w:rsidRDefault="00586C8B" w:rsidP="00586C8B">
            <w:pPr>
              <w:pStyle w:val="center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195" w:type="dxa"/>
            <w:vMerge w:val="restart"/>
          </w:tcPr>
          <w:p w:rsidR="00586C8B" w:rsidRDefault="00586C8B" w:rsidP="00586C8B">
            <w:pPr>
              <w:pStyle w:val="centerspacing0"/>
            </w:pPr>
            <w:proofErr w:type="gramStart"/>
            <w:r>
              <w:rPr>
                <w:rStyle w:val="font11"/>
              </w:rPr>
              <w:t>Контактная</w:t>
            </w:r>
            <w:proofErr w:type="gramEnd"/>
            <w:r>
              <w:rPr>
                <w:rStyle w:val="font11"/>
              </w:rPr>
              <w:t xml:space="preserve"> СР (в т.ч. в ЭИОС)</w:t>
            </w:r>
          </w:p>
        </w:tc>
        <w:tc>
          <w:tcPr>
            <w:tcW w:w="1711" w:type="dxa"/>
            <w:vMerge/>
          </w:tcPr>
          <w:p w:rsidR="00586C8B" w:rsidRDefault="00586C8B" w:rsidP="00586C8B">
            <w:pPr>
              <w:spacing w:after="0" w:line="240" w:lineRule="auto"/>
            </w:pPr>
          </w:p>
        </w:tc>
        <w:tc>
          <w:tcPr>
            <w:tcW w:w="1184" w:type="dxa"/>
            <w:vMerge/>
          </w:tcPr>
          <w:p w:rsidR="00586C8B" w:rsidRDefault="00586C8B" w:rsidP="00586C8B">
            <w:pPr>
              <w:spacing w:after="0" w:line="240" w:lineRule="auto"/>
            </w:pPr>
          </w:p>
        </w:tc>
        <w:tc>
          <w:tcPr>
            <w:tcW w:w="1425" w:type="dxa"/>
            <w:vMerge/>
          </w:tcPr>
          <w:p w:rsidR="00586C8B" w:rsidRDefault="00586C8B" w:rsidP="00586C8B">
            <w:pPr>
              <w:spacing w:after="0" w:line="240" w:lineRule="auto"/>
            </w:pPr>
          </w:p>
        </w:tc>
        <w:tc>
          <w:tcPr>
            <w:tcW w:w="974" w:type="dxa"/>
            <w:vMerge/>
          </w:tcPr>
          <w:p w:rsidR="00586C8B" w:rsidRDefault="00586C8B" w:rsidP="00586C8B">
            <w:pPr>
              <w:spacing w:after="0" w:line="240" w:lineRule="auto"/>
            </w:pPr>
          </w:p>
        </w:tc>
        <w:tc>
          <w:tcPr>
            <w:tcW w:w="1734" w:type="dxa"/>
            <w:vMerge/>
          </w:tcPr>
          <w:p w:rsidR="00586C8B" w:rsidRDefault="00586C8B" w:rsidP="00586C8B">
            <w:pPr>
              <w:spacing w:after="0" w:line="240" w:lineRule="auto"/>
            </w:pPr>
          </w:p>
        </w:tc>
      </w:tr>
      <w:tr w:rsidR="00586C8B" w:rsidTr="00352677">
        <w:trPr>
          <w:trHeight w:val="276"/>
        </w:trPr>
        <w:tc>
          <w:tcPr>
            <w:tcW w:w="0" w:type="auto"/>
            <w:gridSpan w:val="10"/>
            <w:vMerge w:val="restart"/>
          </w:tcPr>
          <w:p w:rsidR="00586C8B" w:rsidRDefault="00586C8B" w:rsidP="00586C8B">
            <w:pPr>
              <w:pStyle w:val="leftspacing0"/>
            </w:pPr>
            <w:r>
              <w:rPr>
                <w:rStyle w:val="font11"/>
              </w:rPr>
              <w:t>1. ДИСЦИПЛИНЫ ОБЯЗАТЕЛЬНЫЕ ДЛЯ ИЗУЧЕНИЯ</w:t>
            </w:r>
          </w:p>
        </w:tc>
      </w:tr>
      <w:tr w:rsidR="00A31E7D" w:rsidTr="00352677">
        <w:trPr>
          <w:trHeight w:val="276"/>
          <w:tblHeader/>
        </w:trPr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К.М.11.01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Физиология физического воспитания и спорта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10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53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9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t>ОР.1.1</w:t>
            </w:r>
            <w:r w:rsidR="001A7AD6">
              <w:t>1</w:t>
            </w:r>
            <w:r>
              <w:t>.01.01</w:t>
            </w:r>
          </w:p>
          <w:p w:rsidR="00A31E7D" w:rsidRDefault="00A31E7D" w:rsidP="001A7AD6">
            <w:pPr>
              <w:pStyle w:val="centerspacing0"/>
            </w:pPr>
            <w:r>
              <w:t>ОР.1.1</w:t>
            </w:r>
            <w:r w:rsidR="001A7AD6">
              <w:t>1</w:t>
            </w:r>
            <w:r>
              <w:t>.01.02</w:t>
            </w:r>
          </w:p>
        </w:tc>
      </w:tr>
      <w:tr w:rsidR="00A31E7D" w:rsidTr="00352677">
        <w:trPr>
          <w:trHeight w:val="276"/>
          <w:tblHeader/>
        </w:trPr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К.М.11.02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Спортивная медицина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8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55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9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t>ОР.1.1</w:t>
            </w:r>
            <w:r w:rsidR="001A7AD6">
              <w:t>1</w:t>
            </w:r>
            <w:r>
              <w:t>.02.01</w:t>
            </w:r>
          </w:p>
          <w:p w:rsidR="00A31E7D" w:rsidRDefault="00A31E7D" w:rsidP="001A7AD6">
            <w:pPr>
              <w:pStyle w:val="centerspacing0"/>
            </w:pPr>
            <w:r>
              <w:t>ОР.1.1</w:t>
            </w:r>
            <w:r w:rsidR="001A7AD6">
              <w:t>1</w:t>
            </w:r>
            <w:r>
              <w:t>.02.02</w:t>
            </w:r>
          </w:p>
        </w:tc>
      </w:tr>
      <w:tr w:rsidR="00A31E7D" w:rsidTr="00352677">
        <w:trPr>
          <w:trHeight w:val="276"/>
          <w:tblHeader/>
        </w:trPr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К.М.11.03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Лечебная физическая культура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72/</w:t>
            </w:r>
            <w:r w:rsidRPr="003D372E">
              <w:rPr>
                <w:rStyle w:val="font11"/>
                <w:color w:val="FF0000"/>
              </w:rPr>
              <w:t xml:space="preserve">36 </w:t>
            </w:r>
            <w:proofErr w:type="spellStart"/>
            <w:r w:rsidRPr="003D372E">
              <w:rPr>
                <w:rStyle w:val="font11"/>
                <w:color w:val="FF0000"/>
              </w:rPr>
              <w:t>перезачтено</w:t>
            </w:r>
            <w:proofErr w:type="spellEnd"/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8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55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9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2/</w:t>
            </w:r>
            <w:r w:rsidRPr="00B67E20">
              <w:rPr>
                <w:rStyle w:val="font11"/>
                <w:color w:val="FF0000"/>
              </w:rPr>
              <w:t xml:space="preserve">1 </w:t>
            </w:r>
            <w:proofErr w:type="spellStart"/>
            <w:r w:rsidRPr="00B67E20">
              <w:rPr>
                <w:rStyle w:val="font11"/>
                <w:color w:val="FF0000"/>
              </w:rPr>
              <w:t>перезачтено</w:t>
            </w:r>
            <w:proofErr w:type="spellEnd"/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t>ОР.2.1</w:t>
            </w:r>
            <w:r w:rsidR="001A7AD6">
              <w:t>1</w:t>
            </w:r>
            <w:r>
              <w:t>.03.01</w:t>
            </w:r>
          </w:p>
          <w:p w:rsidR="00A31E7D" w:rsidRDefault="00A31E7D" w:rsidP="001A7AD6">
            <w:pPr>
              <w:pStyle w:val="centerspacing0"/>
            </w:pPr>
            <w:r>
              <w:t>ОР.2.1</w:t>
            </w:r>
            <w:r w:rsidR="001A7AD6">
              <w:t>1</w:t>
            </w:r>
            <w:r>
              <w:t>.03.02</w:t>
            </w:r>
          </w:p>
        </w:tc>
      </w:tr>
      <w:tr w:rsidR="00A31E7D" w:rsidTr="00352677">
        <w:trPr>
          <w:trHeight w:val="276"/>
          <w:tblHeader/>
        </w:trPr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К.М.11.04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Массаж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72/</w:t>
            </w:r>
            <w:r w:rsidRPr="003D372E">
              <w:rPr>
                <w:rStyle w:val="font11"/>
                <w:color w:val="FF0000"/>
              </w:rPr>
              <w:t xml:space="preserve">36 </w:t>
            </w:r>
            <w:proofErr w:type="spellStart"/>
            <w:r w:rsidRPr="003D372E">
              <w:rPr>
                <w:rStyle w:val="font11"/>
                <w:color w:val="FF0000"/>
              </w:rPr>
              <w:t>перезачтено</w:t>
            </w:r>
            <w:proofErr w:type="spellEnd"/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92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2/</w:t>
            </w:r>
            <w:r w:rsidRPr="00B67E20">
              <w:rPr>
                <w:rStyle w:val="font11"/>
                <w:color w:val="FF0000"/>
              </w:rPr>
              <w:t xml:space="preserve">1 </w:t>
            </w:r>
            <w:proofErr w:type="spellStart"/>
            <w:r w:rsidRPr="00B67E20">
              <w:rPr>
                <w:rStyle w:val="font11"/>
                <w:color w:val="FF0000"/>
              </w:rPr>
              <w:t>перезачтено</w:t>
            </w:r>
            <w:proofErr w:type="spellEnd"/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t>ОР.2.1</w:t>
            </w:r>
            <w:r w:rsidR="001A7AD6">
              <w:t>1</w:t>
            </w:r>
            <w:r>
              <w:t>.04.01</w:t>
            </w:r>
          </w:p>
          <w:p w:rsidR="00A31E7D" w:rsidRDefault="00A31E7D" w:rsidP="001A7AD6">
            <w:pPr>
              <w:pStyle w:val="centerspacing0"/>
            </w:pPr>
            <w:r>
              <w:t>ОР.2.1</w:t>
            </w:r>
            <w:r w:rsidR="001A7AD6">
              <w:t>1</w:t>
            </w:r>
            <w:r>
              <w:t>.04.02.</w:t>
            </w:r>
          </w:p>
        </w:tc>
      </w:tr>
      <w:tr w:rsidR="00A31E7D" w:rsidTr="00352677">
        <w:trPr>
          <w:trHeight w:val="276"/>
        </w:trPr>
        <w:tc>
          <w:tcPr>
            <w:tcW w:w="0" w:type="auto"/>
            <w:gridSpan w:val="10"/>
            <w:vMerge w:val="restart"/>
          </w:tcPr>
          <w:p w:rsidR="00A31E7D" w:rsidRDefault="00A31E7D" w:rsidP="00A31E7D">
            <w:pPr>
              <w:pStyle w:val="leftspacing0"/>
            </w:pPr>
            <w:r>
              <w:rPr>
                <w:rStyle w:val="font11"/>
              </w:rPr>
              <w:t>2. ДИСЦИПЛИНЫ ПО ВЫБОРУ</w:t>
            </w:r>
          </w:p>
        </w:tc>
      </w:tr>
      <w:tr w:rsidR="00A31E7D" w:rsidTr="00352677">
        <w:trPr>
          <w:trHeight w:val="276"/>
          <w:tblHeader/>
        </w:trPr>
        <w:tc>
          <w:tcPr>
            <w:tcW w:w="0" w:type="auto"/>
            <w:vMerge w:val="restart"/>
          </w:tcPr>
          <w:p w:rsidR="00A31E7D" w:rsidRDefault="00A31E7D" w:rsidP="001A7AD6">
            <w:pPr>
              <w:pStyle w:val="centerspacing0"/>
            </w:pPr>
            <w:proofErr w:type="gramStart"/>
            <w:r>
              <w:rPr>
                <w:rStyle w:val="font11"/>
              </w:rPr>
              <w:t>КМ</w:t>
            </w:r>
            <w:proofErr w:type="gramEnd"/>
            <w:r>
              <w:rPr>
                <w:rStyle w:val="font11"/>
              </w:rPr>
              <w:t>.1</w:t>
            </w:r>
            <w:r w:rsidR="001A7AD6">
              <w:rPr>
                <w:rStyle w:val="font11"/>
              </w:rPr>
              <w:t>1</w:t>
            </w:r>
            <w:r>
              <w:rPr>
                <w:rStyle w:val="font11"/>
              </w:rPr>
              <w:t>.ДВ.01.01.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proofErr w:type="spellStart"/>
            <w:r>
              <w:rPr>
                <w:rStyle w:val="font11"/>
              </w:rPr>
              <w:t>Здоровьесберегающие</w:t>
            </w:r>
            <w:proofErr w:type="spellEnd"/>
            <w:r>
              <w:rPr>
                <w:rStyle w:val="font11"/>
              </w:rPr>
              <w:t xml:space="preserve"> технологии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64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t>ОР.2.1</w:t>
            </w:r>
            <w:r w:rsidR="001A7AD6">
              <w:t>1</w:t>
            </w:r>
            <w:r>
              <w:t>.01.01.01</w:t>
            </w:r>
          </w:p>
          <w:p w:rsidR="00A31E7D" w:rsidRDefault="00A31E7D" w:rsidP="001A7AD6">
            <w:pPr>
              <w:pStyle w:val="centerspacing0"/>
            </w:pPr>
            <w:r>
              <w:t>ОР.2.1</w:t>
            </w:r>
            <w:r w:rsidR="001A7AD6">
              <w:t>1</w:t>
            </w:r>
            <w:r>
              <w:t>.01.01.01</w:t>
            </w:r>
          </w:p>
        </w:tc>
      </w:tr>
      <w:tr w:rsidR="00A31E7D" w:rsidTr="00352677">
        <w:trPr>
          <w:trHeight w:val="276"/>
          <w:tblHeader/>
        </w:trPr>
        <w:tc>
          <w:tcPr>
            <w:tcW w:w="0" w:type="auto"/>
            <w:vMerge w:val="restart"/>
          </w:tcPr>
          <w:p w:rsidR="00A31E7D" w:rsidRDefault="00A31E7D" w:rsidP="001A7AD6">
            <w:pPr>
              <w:pStyle w:val="centerspacing0"/>
            </w:pPr>
            <w:proofErr w:type="gramStart"/>
            <w:r>
              <w:rPr>
                <w:rStyle w:val="font11"/>
              </w:rPr>
              <w:lastRenderedPageBreak/>
              <w:t>КМ</w:t>
            </w:r>
            <w:proofErr w:type="gramEnd"/>
            <w:r>
              <w:rPr>
                <w:rStyle w:val="font11"/>
              </w:rPr>
              <w:t>.1</w:t>
            </w:r>
            <w:r w:rsidR="001A7AD6">
              <w:rPr>
                <w:rStyle w:val="font11"/>
              </w:rPr>
              <w:t>1</w:t>
            </w:r>
            <w:r>
              <w:rPr>
                <w:rStyle w:val="font11"/>
              </w:rPr>
              <w:t>.ДВ.01.02.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Психолого-педагогические аспекты формирования ЗОЖ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64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A31E7D" w:rsidRDefault="00A31E7D" w:rsidP="00A31E7D">
            <w:pPr>
              <w:pStyle w:val="centerspacing0"/>
            </w:pPr>
            <w:r>
              <w:t>ОР.2.1</w:t>
            </w:r>
            <w:r w:rsidR="001A7AD6">
              <w:t>1</w:t>
            </w:r>
            <w:r>
              <w:t>.01.02.01</w:t>
            </w:r>
          </w:p>
          <w:p w:rsidR="00A31E7D" w:rsidRDefault="00A31E7D" w:rsidP="001A7AD6">
            <w:pPr>
              <w:pStyle w:val="centerspacing0"/>
            </w:pPr>
            <w:r>
              <w:t>ОР.2.1</w:t>
            </w:r>
            <w:r w:rsidR="001A7AD6">
              <w:t>1</w:t>
            </w:r>
            <w:r>
              <w:t>.01.02.02</w:t>
            </w:r>
          </w:p>
        </w:tc>
      </w:tr>
      <w:tr w:rsidR="00586C8B" w:rsidTr="00352677">
        <w:trPr>
          <w:trHeight w:val="276"/>
        </w:trPr>
        <w:tc>
          <w:tcPr>
            <w:tcW w:w="0" w:type="auto"/>
            <w:gridSpan w:val="10"/>
            <w:vMerge w:val="restart"/>
          </w:tcPr>
          <w:p w:rsidR="00586C8B" w:rsidRDefault="00586C8B" w:rsidP="00586C8B">
            <w:pPr>
              <w:pStyle w:val="leftspacing0"/>
            </w:pPr>
            <w:r>
              <w:rPr>
                <w:rStyle w:val="font11"/>
              </w:rPr>
              <w:t>3. ПРАКТИКА</w:t>
            </w:r>
          </w:p>
        </w:tc>
      </w:tr>
      <w:tr w:rsidR="00586C8B" w:rsidTr="00352677">
        <w:trPr>
          <w:trHeight w:val="276"/>
        </w:trPr>
        <w:tc>
          <w:tcPr>
            <w:tcW w:w="0" w:type="auto"/>
            <w:gridSpan w:val="10"/>
            <w:vMerge w:val="restart"/>
          </w:tcPr>
          <w:p w:rsidR="00586C8B" w:rsidRDefault="00586C8B" w:rsidP="00586C8B">
            <w:pPr>
              <w:pStyle w:val="leftspacing0"/>
            </w:pPr>
            <w:r>
              <w:rPr>
                <w:rStyle w:val="font11"/>
              </w:rPr>
              <w:t>4. АТТЕСТАЦИЯ</w:t>
            </w:r>
          </w:p>
        </w:tc>
      </w:tr>
      <w:tr w:rsidR="00586C8B" w:rsidTr="00352677">
        <w:trPr>
          <w:trHeight w:val="276"/>
          <w:tblHeader/>
        </w:trPr>
        <w:tc>
          <w:tcPr>
            <w:tcW w:w="0" w:type="auto"/>
          </w:tcPr>
          <w:p w:rsidR="00586C8B" w:rsidRDefault="00D201E0" w:rsidP="001A7AD6">
            <w:pPr>
              <w:pStyle w:val="centerspacing0"/>
            </w:pPr>
            <w:proofErr w:type="gramStart"/>
            <w:r>
              <w:rPr>
                <w:rStyle w:val="font11"/>
              </w:rPr>
              <w:t>КМ</w:t>
            </w:r>
            <w:proofErr w:type="gramEnd"/>
            <w:r>
              <w:rPr>
                <w:rStyle w:val="font11"/>
              </w:rPr>
              <w:t>.1</w:t>
            </w:r>
            <w:r w:rsidR="001A7AD6">
              <w:rPr>
                <w:rStyle w:val="font11"/>
              </w:rPr>
              <w:t>1</w:t>
            </w:r>
            <w:r>
              <w:rPr>
                <w:rStyle w:val="font11"/>
              </w:rPr>
              <w:t>.05.(К)</w:t>
            </w:r>
          </w:p>
        </w:tc>
        <w:tc>
          <w:tcPr>
            <w:tcW w:w="0" w:type="auto"/>
          </w:tcPr>
          <w:p w:rsidR="00586C8B" w:rsidRDefault="00586C8B" w:rsidP="00586C8B">
            <w:pPr>
              <w:pStyle w:val="centerspacing0"/>
            </w:pPr>
            <w:r>
              <w:rPr>
                <w:rStyle w:val="font11"/>
              </w:rPr>
              <w:t>Экзамены по модулю "Медико-биологические аспекты деятельности учителя ФК "</w:t>
            </w:r>
            <w:r>
              <w:rPr>
                <w:rStyle w:val="font11"/>
              </w:rPr>
              <w:tab/>
            </w:r>
          </w:p>
        </w:tc>
        <w:tc>
          <w:tcPr>
            <w:tcW w:w="0" w:type="auto"/>
          </w:tcPr>
          <w:p w:rsidR="00586C8B" w:rsidRDefault="00586C8B" w:rsidP="00586C8B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</w:tcPr>
          <w:p w:rsidR="00586C8B" w:rsidRDefault="00586C8B" w:rsidP="00586C8B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</w:tcPr>
          <w:p w:rsidR="00586C8B" w:rsidRDefault="00586C8B" w:rsidP="00586C8B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</w:tcPr>
          <w:p w:rsidR="00586C8B" w:rsidRDefault="00586C8B" w:rsidP="00586C8B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</w:tcPr>
          <w:p w:rsidR="00586C8B" w:rsidRDefault="00586C8B" w:rsidP="00586C8B">
            <w:pPr>
              <w:pStyle w:val="centerspacing0"/>
            </w:pPr>
          </w:p>
        </w:tc>
        <w:tc>
          <w:tcPr>
            <w:tcW w:w="0" w:type="auto"/>
          </w:tcPr>
          <w:p w:rsidR="00586C8B" w:rsidRDefault="00586C8B" w:rsidP="00586C8B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</w:tcPr>
          <w:p w:rsidR="00586C8B" w:rsidRDefault="00B67E20" w:rsidP="00586C8B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</w:tcPr>
          <w:p w:rsidR="00586C8B" w:rsidRDefault="00586C8B" w:rsidP="00586C8B">
            <w:pPr>
              <w:pStyle w:val="centerspacing0"/>
            </w:pPr>
          </w:p>
        </w:tc>
      </w:tr>
    </w:tbl>
    <w:p w:rsidR="00586C8B" w:rsidRPr="0081771D" w:rsidRDefault="00586C8B" w:rsidP="004B2431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526B7" w:rsidRPr="0081771D" w:rsidRDefault="007526B7" w:rsidP="004B2431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B2431" w:rsidRPr="0081771D" w:rsidRDefault="004B2431" w:rsidP="004B24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B2431" w:rsidRPr="0081771D" w:rsidSect="00B15D27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4B2431" w:rsidRPr="00544B7D" w:rsidRDefault="004B2431" w:rsidP="00544B7D">
      <w:pPr>
        <w:pStyle w:val="1"/>
      </w:pPr>
      <w:bookmarkStart w:id="9" w:name="_Toc17473354"/>
      <w:r w:rsidRPr="00544B7D">
        <w:lastRenderedPageBreak/>
        <w:t xml:space="preserve">4. Методические указания для </w:t>
      </w:r>
      <w:proofErr w:type="gramStart"/>
      <w:r w:rsidRPr="00544B7D">
        <w:t>обучающихся</w:t>
      </w:r>
      <w:proofErr w:type="gramEnd"/>
      <w:r w:rsidRPr="00544B7D">
        <w:t xml:space="preserve"> по освоению </w:t>
      </w:r>
      <w:r w:rsidR="0036448C" w:rsidRPr="00544B7D">
        <w:t>м</w:t>
      </w:r>
      <w:r w:rsidRPr="00544B7D">
        <w:t>одуля</w:t>
      </w:r>
      <w:bookmarkEnd w:id="9"/>
    </w:p>
    <w:p w:rsidR="004B2431" w:rsidRPr="00586C8B" w:rsidRDefault="004B2431" w:rsidP="004B2431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C8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«</w:t>
      </w:r>
      <w:r w:rsidRPr="00586C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Медико-биологические аспекты деятельности учителя ФК</w:t>
      </w:r>
      <w:r w:rsidRPr="00586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составлен в соответствии с требованиями ФГОС и профессионального стандарта. Данный модуль  в значительной мере опирается на базовые общечеловеческие знания студентов по вопросам анатомии и физиологии человека, теоретических основ построения физкультурных и спортивных занятий. </w:t>
      </w:r>
    </w:p>
    <w:p w:rsidR="004B2431" w:rsidRPr="00586C8B" w:rsidRDefault="004B2431" w:rsidP="004B2431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C8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«</w:t>
      </w:r>
      <w:r w:rsidRPr="00586C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Медико-биологические аспекты деятельности учителя ФК</w:t>
      </w:r>
      <w:r w:rsidRPr="00586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разработан для студентов, чья педагогическая культура и профессиональная компетентность войдут органичными составными частями в структуру их будущей профессиональной деятельности. Знания и умения, полученные в ходе изучения дисциплин модуля, помогут сформировать целостное представление студентов о морфофункциональных особенностях человека, реализовывать цели оздоровления и формирования ЗОЖ; будут способствовать развитию профессионального мировоззрения. </w:t>
      </w:r>
    </w:p>
    <w:p w:rsidR="004B2431" w:rsidRPr="0081771D" w:rsidRDefault="004B2431" w:rsidP="004B2431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C8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содержания модуля «</w:t>
      </w:r>
      <w:r w:rsidRPr="00586C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Медико-биологические аспекты деятельности учителя ФК</w:t>
      </w:r>
      <w:r w:rsidRPr="00586C8B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организуется с использованием форм и методов дистанционного, интерактивного обучения, моделирующего предметно-технологическое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социальное содержание профессиональных, учебных и жизненных ситуаций, а также в ходе активной внеаудиторной самостоятельной работы студентов. Достижение </w:t>
      </w:r>
      <w:proofErr w:type="gramStart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требуемого уровня знаний и умений обеспечивается путём проведения различных видов занятий. Теоретическая часть дисциплины изучается в интерактивных лекциях и в процессе самостоятельной работы студентов. Прикладная часть дисциплины реализуется на </w:t>
      </w:r>
      <w:proofErr w:type="spellStart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семинарско-практических</w:t>
      </w:r>
      <w:proofErr w:type="spellEnd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занятиях, а также в ходе дистанционной контактной работы. В процессе изучения дисциплины осуществляется систематический самоконтроль качества теоретической и практической подготовки </w:t>
      </w:r>
      <w:proofErr w:type="gramStart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обучаемых</w:t>
      </w:r>
      <w:proofErr w:type="gramEnd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2431" w:rsidRPr="0081771D" w:rsidRDefault="004B2431" w:rsidP="004B2431">
      <w:pPr>
        <w:spacing w:after="200" w:line="276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 w:type="page"/>
      </w:r>
    </w:p>
    <w:p w:rsidR="004B2431" w:rsidRPr="00BE5863" w:rsidRDefault="004B2431" w:rsidP="00BE5863">
      <w:pPr>
        <w:pStyle w:val="1"/>
      </w:pPr>
      <w:bookmarkStart w:id="10" w:name="_Toc17473355"/>
      <w:r w:rsidRPr="00BE5863">
        <w:lastRenderedPageBreak/>
        <w:t xml:space="preserve">5. </w:t>
      </w:r>
      <w:r w:rsidR="00BE5863" w:rsidRPr="00BE5863">
        <w:t>Программы дисциплин модуля</w:t>
      </w:r>
      <w:bookmarkEnd w:id="10"/>
    </w:p>
    <w:p w:rsidR="004B2431" w:rsidRPr="0081771D" w:rsidRDefault="004B2431" w:rsidP="00BE5863">
      <w:pPr>
        <w:pStyle w:val="2"/>
        <w:rPr>
          <w:lang w:eastAsia="ru-RU"/>
        </w:rPr>
      </w:pPr>
      <w:bookmarkStart w:id="11" w:name="_Toc17473356"/>
      <w:r w:rsidRPr="0081771D">
        <w:rPr>
          <w:lang w:eastAsia="ru-RU"/>
        </w:rPr>
        <w:t xml:space="preserve">5.1. </w:t>
      </w:r>
      <w:r w:rsidR="00BE5863">
        <w:rPr>
          <w:lang w:eastAsia="ru-RU"/>
        </w:rPr>
        <w:t>Программа дисциплины</w:t>
      </w:r>
      <w:bookmarkEnd w:id="11"/>
    </w:p>
    <w:p w:rsidR="004B2431" w:rsidRPr="0081771D" w:rsidRDefault="004B2431" w:rsidP="00BE5863">
      <w:pPr>
        <w:pStyle w:val="2"/>
        <w:rPr>
          <w:lang w:eastAsia="ru-RU"/>
        </w:rPr>
      </w:pPr>
      <w:bookmarkStart w:id="12" w:name="_Toc17473357"/>
      <w:r w:rsidRPr="0081771D">
        <w:rPr>
          <w:lang w:eastAsia="ru-RU"/>
        </w:rPr>
        <w:t>«</w:t>
      </w:r>
      <w:r w:rsidR="00522AD4" w:rsidRPr="00522AD4">
        <w:rPr>
          <w:rFonts w:ascii="Liberation Serif" w:eastAsia="Arial Unicode MS" w:hAnsi="Liberation Serif" w:cs="Arial Unicode MS"/>
          <w:kern w:val="1"/>
          <w:szCs w:val="24"/>
          <w:lang w:eastAsia="zh-CN" w:bidi="hi-IN"/>
        </w:rPr>
        <w:t>Физиология физического воспитания и спорта</w:t>
      </w:r>
      <w:r w:rsidRPr="0081771D">
        <w:rPr>
          <w:lang w:eastAsia="ru-RU"/>
        </w:rPr>
        <w:t>»</w:t>
      </w:r>
      <w:bookmarkEnd w:id="12"/>
    </w:p>
    <w:p w:rsidR="00522AD4" w:rsidRPr="00522AD4" w:rsidRDefault="00522AD4" w:rsidP="00522AD4">
      <w:pPr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Liberation Serif" w:eastAsia="Arial Unicode MS" w:hAnsi="Liberation Serif" w:cs="Arial Unicode MS"/>
          <w:kern w:val="1"/>
          <w:sz w:val="24"/>
          <w:szCs w:val="24"/>
          <w:lang w:eastAsia="zh-CN" w:bidi="hi-IN"/>
        </w:rPr>
      </w:pPr>
      <w:r w:rsidRPr="00522AD4">
        <w:rPr>
          <w:rFonts w:ascii="Liberation Serif" w:eastAsia="Arial Unicode MS" w:hAnsi="Liberation Serif" w:cs="Arial Unicode MS"/>
          <w:b/>
          <w:bCs/>
          <w:kern w:val="1"/>
          <w:sz w:val="24"/>
          <w:szCs w:val="24"/>
          <w:lang w:eastAsia="zh-CN" w:bidi="hi-IN"/>
        </w:rPr>
        <w:t>1. 1. Пояснительная записка</w:t>
      </w:r>
    </w:p>
    <w:p w:rsidR="00522AD4" w:rsidRPr="00522AD4" w:rsidRDefault="00522AD4" w:rsidP="00522AD4">
      <w:pPr>
        <w:suppressAutoHyphens/>
        <w:spacing w:after="0" w:line="240" w:lineRule="auto"/>
        <w:ind w:firstLine="709"/>
        <w:jc w:val="both"/>
        <w:rPr>
          <w:rFonts w:ascii="Liberation Serif" w:eastAsia="Arial Unicode MS" w:hAnsi="Liberation Serif" w:cs="Arial Unicode MS"/>
          <w:kern w:val="1"/>
          <w:sz w:val="24"/>
          <w:szCs w:val="24"/>
          <w:lang w:eastAsia="zh-CN" w:bidi="hi-IN"/>
        </w:rPr>
      </w:pPr>
      <w:r w:rsidRPr="00522AD4">
        <w:rPr>
          <w:rFonts w:ascii="Liberation Serif" w:eastAsia="Arial Unicode MS" w:hAnsi="Liberation Serif" w:cs="Arial Unicode MS"/>
          <w:kern w:val="1"/>
          <w:sz w:val="24"/>
          <w:szCs w:val="24"/>
          <w:lang w:eastAsia="zh-CN" w:bidi="hi-IN"/>
        </w:rPr>
        <w:t xml:space="preserve">Курс </w:t>
      </w:r>
      <w:r w:rsidRPr="00522AD4">
        <w:rPr>
          <w:rFonts w:ascii="Liberation Serif" w:eastAsia="Arial Unicode MS" w:hAnsi="Liberation Serif" w:cs="Arial Unicode MS"/>
          <w:bCs/>
          <w:kern w:val="1"/>
          <w:sz w:val="24"/>
          <w:szCs w:val="24"/>
          <w:lang w:eastAsia="zh-CN" w:bidi="hi-IN"/>
        </w:rPr>
        <w:t>«Физиология физического воспитания и спорта»</w:t>
      </w:r>
      <w:r w:rsidRPr="00522AD4">
        <w:rPr>
          <w:rFonts w:ascii="Liberation Serif" w:eastAsia="Arial Unicode MS" w:hAnsi="Liberation Serif" w:cs="Arial Unicode MS"/>
          <w:color w:val="000000"/>
          <w:kern w:val="1"/>
          <w:sz w:val="24"/>
          <w:szCs w:val="24"/>
          <w:lang w:eastAsia="zh-CN" w:bidi="hi-IN"/>
        </w:rPr>
        <w:t xml:space="preserve"> направлен на раскрытие особенностей адаптации организма спортсмена к различным внешним условиям, что позволит будущему тренеру учитывать их влияние на физическую работоспособность, планировать тренировочные нагрузки при подготовке спортсмена к соревнованиям. Другая важная задача курса спортивной физиологии - дать представление о физиологической адаптации организма к физическим нагрузкам, то есть описать механизмы тех изменений в функциях различных органов и систем, которые возникают в процессе систематических тренировок и обеспечивают более высокие возможности тренирующегося человека. Представление о специфических адаптационных изменениях, возникающих в организме в процессе спортивной тренировки, можно получить путем сопоставления и оценки физиологических показателей в условиях покоя и, особенно, при стандартных и предельных нагрузках у спортсменов различных специализаций и нетренированных лиц</w:t>
      </w:r>
      <w:proofErr w:type="gramStart"/>
      <w:r w:rsidRPr="00522AD4">
        <w:rPr>
          <w:rFonts w:ascii="Liberation Serif" w:eastAsia="Arial Unicode MS" w:hAnsi="Liberation Serif" w:cs="Arial Unicode MS"/>
          <w:color w:val="000000"/>
          <w:kern w:val="1"/>
          <w:sz w:val="24"/>
          <w:szCs w:val="24"/>
          <w:lang w:eastAsia="zh-CN" w:bidi="hi-IN"/>
        </w:rPr>
        <w:t xml:space="preserve">. </w:t>
      </w:r>
      <w:proofErr w:type="gramEnd"/>
    </w:p>
    <w:p w:rsidR="00522AD4" w:rsidRPr="00522AD4" w:rsidRDefault="00522AD4" w:rsidP="00522AD4">
      <w:pPr>
        <w:suppressAutoHyphens/>
        <w:spacing w:after="0" w:line="240" w:lineRule="auto"/>
        <w:jc w:val="both"/>
        <w:rPr>
          <w:rFonts w:ascii="Liberation Serif" w:eastAsia="Arial Unicode MS" w:hAnsi="Liberation Serif" w:cs="Arial Unicode MS"/>
          <w:kern w:val="1"/>
          <w:sz w:val="24"/>
          <w:szCs w:val="24"/>
          <w:lang w:eastAsia="zh-CN" w:bidi="hi-IN"/>
        </w:rPr>
      </w:pPr>
      <w:r w:rsidRPr="00522AD4">
        <w:rPr>
          <w:rFonts w:ascii="Liberation Serif" w:eastAsia="Arial Unicode MS" w:hAnsi="Liberation Serif" w:cs="Arial Unicode MS"/>
          <w:kern w:val="1"/>
          <w:sz w:val="24"/>
          <w:szCs w:val="24"/>
          <w:lang w:eastAsia="zh-CN" w:bidi="hi-IN"/>
        </w:rPr>
        <w:t xml:space="preserve">. </w:t>
      </w:r>
    </w:p>
    <w:p w:rsidR="00522AD4" w:rsidRPr="00522AD4" w:rsidRDefault="00522AD4" w:rsidP="00522AD4">
      <w:pPr>
        <w:suppressAutoHyphens/>
        <w:spacing w:after="0" w:line="240" w:lineRule="auto"/>
        <w:ind w:firstLine="709"/>
        <w:jc w:val="both"/>
        <w:rPr>
          <w:rFonts w:ascii="Liberation Serif" w:eastAsia="Arial Unicode MS" w:hAnsi="Liberation Serif" w:cs="Arial Unicode MS"/>
          <w:kern w:val="1"/>
          <w:sz w:val="24"/>
          <w:szCs w:val="24"/>
          <w:lang w:eastAsia="zh-CN" w:bidi="hi-IN"/>
        </w:rPr>
      </w:pPr>
    </w:p>
    <w:p w:rsidR="00522AD4" w:rsidRPr="00522AD4" w:rsidRDefault="00522AD4" w:rsidP="00522AD4">
      <w:pPr>
        <w:suppressAutoHyphens/>
        <w:spacing w:after="0" w:line="240" w:lineRule="auto"/>
        <w:ind w:firstLine="709"/>
        <w:jc w:val="both"/>
        <w:rPr>
          <w:rFonts w:ascii="Liberation Serif" w:eastAsia="Arial Unicode MS" w:hAnsi="Liberation Serif" w:cs="Arial Unicode MS"/>
          <w:kern w:val="1"/>
          <w:sz w:val="24"/>
          <w:szCs w:val="24"/>
          <w:lang w:eastAsia="zh-CN" w:bidi="hi-IN"/>
        </w:rPr>
      </w:pPr>
      <w:r w:rsidRPr="00522AD4">
        <w:rPr>
          <w:rFonts w:ascii="Liberation Serif" w:eastAsia="Arial Unicode MS" w:hAnsi="Liberation Serif" w:cs="Arial Unicode MS"/>
          <w:b/>
          <w:bCs/>
          <w:kern w:val="1"/>
          <w:sz w:val="24"/>
          <w:szCs w:val="24"/>
          <w:lang w:eastAsia="zh-CN" w:bidi="hi-IN"/>
        </w:rPr>
        <w:t>2. Место в структуре модуля</w:t>
      </w:r>
    </w:p>
    <w:p w:rsidR="00522AD4" w:rsidRPr="00522AD4" w:rsidRDefault="00522AD4" w:rsidP="00522AD4">
      <w:pPr>
        <w:suppressAutoHyphens/>
        <w:spacing w:after="0" w:line="240" w:lineRule="auto"/>
        <w:ind w:firstLine="720"/>
        <w:contextualSpacing/>
        <w:jc w:val="both"/>
        <w:rPr>
          <w:rFonts w:ascii="Calibri" w:eastAsia="Arial Unicode MS" w:hAnsi="Calibri" w:cs="Arial Unicode MS"/>
          <w:kern w:val="1"/>
          <w:szCs w:val="20"/>
          <w:lang w:eastAsia="zh-CN" w:bidi="hi-IN"/>
        </w:rPr>
      </w:pPr>
      <w:r w:rsidRPr="00522AD4">
        <w:rPr>
          <w:rFonts w:ascii="Times New Roman" w:eastAsia="Arial Unicode MS" w:hAnsi="Times New Roman" w:cs="Arial Unicode MS"/>
          <w:kern w:val="1"/>
          <w:sz w:val="24"/>
          <w:szCs w:val="24"/>
          <w:lang w:eastAsia="zh-CN" w:bidi="hi-IN"/>
        </w:rPr>
        <w:t>Модуль, к которому относится дисциплина «Физиология физического воспитания и спорта» - «</w:t>
      </w:r>
      <w:r w:rsidR="00430C59">
        <w:rPr>
          <w:rFonts w:ascii="Times New Roman" w:eastAsia="Arial Unicode MS" w:hAnsi="Times New Roman" w:cs="Arial Unicode MS"/>
          <w:kern w:val="1"/>
          <w:sz w:val="24"/>
          <w:szCs w:val="24"/>
          <w:lang w:eastAsia="zh-CN" w:bidi="hi-IN"/>
        </w:rPr>
        <w:t>Медико-биологические аспекты деятельности учителя ФК</w:t>
      </w:r>
      <w:r w:rsidRPr="00522AD4">
        <w:rPr>
          <w:rFonts w:ascii="Times New Roman" w:eastAsia="Arial Unicode MS" w:hAnsi="Times New Roman" w:cs="Arial Unicode MS"/>
          <w:kern w:val="1"/>
          <w:sz w:val="24"/>
          <w:szCs w:val="24"/>
          <w:lang w:eastAsia="zh-CN" w:bidi="hi-IN"/>
        </w:rPr>
        <w:t xml:space="preserve">». Данная дисциплина связана со всеми дисциплинами модуля. </w:t>
      </w:r>
    </w:p>
    <w:p w:rsidR="00522AD4" w:rsidRPr="00522AD4" w:rsidRDefault="00522AD4" w:rsidP="00522AD4">
      <w:pPr>
        <w:tabs>
          <w:tab w:val="left" w:pos="567"/>
        </w:tabs>
        <w:suppressAutoHyphens/>
        <w:spacing w:after="0" w:line="240" w:lineRule="auto"/>
        <w:jc w:val="both"/>
        <w:rPr>
          <w:rFonts w:ascii="Liberation Serif" w:eastAsia="Arial Unicode MS" w:hAnsi="Liberation Serif" w:cs="Arial Unicode MS"/>
          <w:kern w:val="1"/>
          <w:sz w:val="24"/>
          <w:szCs w:val="24"/>
          <w:lang w:eastAsia="zh-CN" w:bidi="hi-IN"/>
        </w:rPr>
      </w:pPr>
      <w:r w:rsidRPr="00522AD4">
        <w:rPr>
          <w:rFonts w:ascii="Liberation Serif" w:eastAsia="Arial Unicode MS" w:hAnsi="Liberation Serif" w:cs="Arial Unicode MS"/>
          <w:kern w:val="1"/>
          <w:sz w:val="24"/>
          <w:szCs w:val="24"/>
          <w:lang w:eastAsia="zh-CN" w:bidi="hi-IN"/>
        </w:rPr>
        <w:t xml:space="preserve">Освоение данной дисциплины является необходимой основой для формирования у студентов системного комплексного представления об анатомических особенностях развития организма. </w:t>
      </w:r>
      <w:proofErr w:type="gramStart"/>
      <w:r w:rsidRPr="00522AD4">
        <w:rPr>
          <w:rFonts w:ascii="Liberation Serif" w:eastAsia="Arial Unicode MS" w:hAnsi="Liberation Serif" w:cs="Arial Unicode MS"/>
          <w:kern w:val="1"/>
          <w:sz w:val="24"/>
          <w:szCs w:val="24"/>
          <w:lang w:eastAsia="zh-CN" w:bidi="hi-IN"/>
        </w:rPr>
        <w:t>Данная дисциплина относится к базовой части программы и является обязательной для освоения обучающимися.</w:t>
      </w:r>
      <w:proofErr w:type="gramEnd"/>
    </w:p>
    <w:p w:rsidR="00522AD4" w:rsidRPr="00522AD4" w:rsidRDefault="00522AD4" w:rsidP="00522AD4">
      <w:pPr>
        <w:suppressAutoHyphens/>
        <w:spacing w:after="0" w:line="240" w:lineRule="auto"/>
        <w:ind w:firstLine="720"/>
        <w:contextualSpacing/>
        <w:jc w:val="both"/>
        <w:rPr>
          <w:rFonts w:ascii="Times New Roman" w:eastAsia="Arial Unicode MS" w:hAnsi="Times New Roman" w:cs="Arial Unicode MS"/>
          <w:kern w:val="1"/>
          <w:sz w:val="24"/>
          <w:szCs w:val="24"/>
          <w:lang w:eastAsia="zh-CN" w:bidi="hi-IN"/>
        </w:rPr>
      </w:pPr>
    </w:p>
    <w:p w:rsidR="00522AD4" w:rsidRPr="00522AD4" w:rsidRDefault="00522AD4" w:rsidP="00522AD4">
      <w:pPr>
        <w:suppressAutoHyphens/>
        <w:spacing w:after="0" w:line="240" w:lineRule="auto"/>
        <w:ind w:firstLine="709"/>
        <w:jc w:val="both"/>
        <w:rPr>
          <w:rFonts w:ascii="Liberation Serif" w:eastAsia="Arial Unicode MS" w:hAnsi="Liberation Serif" w:cs="Arial Unicode MS"/>
          <w:kern w:val="1"/>
          <w:sz w:val="24"/>
          <w:szCs w:val="24"/>
          <w:lang w:eastAsia="zh-CN" w:bidi="hi-IN"/>
        </w:rPr>
      </w:pPr>
      <w:r w:rsidRPr="00522AD4">
        <w:rPr>
          <w:rFonts w:ascii="Liberation Serif" w:eastAsia="Arial Unicode MS" w:hAnsi="Liberation Serif" w:cs="Arial Unicode MS"/>
          <w:b/>
          <w:bCs/>
          <w:kern w:val="1"/>
          <w:sz w:val="24"/>
          <w:szCs w:val="24"/>
          <w:lang w:eastAsia="zh-CN" w:bidi="hi-IN"/>
        </w:rPr>
        <w:t>3. Цели и задачи</w:t>
      </w:r>
    </w:p>
    <w:p w:rsidR="00522AD4" w:rsidRPr="00522AD4" w:rsidRDefault="00522AD4" w:rsidP="00522AD4">
      <w:pPr>
        <w:suppressAutoHyphens/>
        <w:spacing w:after="0" w:line="240" w:lineRule="auto"/>
        <w:jc w:val="both"/>
        <w:rPr>
          <w:rFonts w:ascii="Liberation Serif" w:eastAsia="Arial Unicode MS" w:hAnsi="Liberation Serif" w:cs="Arial Unicode MS"/>
          <w:kern w:val="1"/>
          <w:sz w:val="24"/>
          <w:szCs w:val="24"/>
          <w:lang w:eastAsia="zh-CN" w:bidi="hi-IN"/>
        </w:rPr>
      </w:pPr>
      <w:r w:rsidRPr="00522AD4">
        <w:rPr>
          <w:rFonts w:ascii="Liberation Serif" w:eastAsia="Arial Unicode MS" w:hAnsi="Liberation Serif" w:cs="Arial Unicode MS"/>
          <w:kern w:val="1"/>
          <w:sz w:val="24"/>
          <w:szCs w:val="24"/>
          <w:lang w:eastAsia="zh-CN" w:bidi="hi-IN"/>
        </w:rPr>
        <w:t>Целью курса «Физиология физического воспитания и спорта»</w:t>
      </w:r>
      <w:r w:rsidRPr="00522AD4">
        <w:rPr>
          <w:rFonts w:ascii="Liberation Serif" w:eastAsia="Arial Unicode MS" w:hAnsi="Liberation Serif" w:cs="Arial Unicode MS"/>
          <w:color w:val="000000"/>
          <w:kern w:val="1"/>
          <w:sz w:val="24"/>
          <w:szCs w:val="24"/>
          <w:lang w:eastAsia="zh-CN" w:bidi="hi-IN"/>
        </w:rPr>
        <w:t xml:space="preserve"> является формирование комплексной системы знаний по важнейшим проблемам физиологии физического воспитания и спорта, функциях и процессах, протекающих в организме при физической активности</w:t>
      </w:r>
      <w:r w:rsidRPr="00522AD4">
        <w:rPr>
          <w:rFonts w:ascii="Liberation Serif" w:eastAsia="Arial Unicode MS" w:hAnsi="Liberation Serif" w:cs="Arial Unicode MS"/>
          <w:color w:val="000000"/>
          <w:kern w:val="1"/>
          <w:sz w:val="19"/>
          <w:szCs w:val="19"/>
          <w:lang w:eastAsia="zh-CN" w:bidi="hi-IN"/>
        </w:rPr>
        <w:t>.</w:t>
      </w:r>
    </w:p>
    <w:p w:rsidR="00522AD4" w:rsidRPr="00522AD4" w:rsidRDefault="00522AD4" w:rsidP="00522AD4">
      <w:pPr>
        <w:tabs>
          <w:tab w:val="left" w:pos="0"/>
        </w:tabs>
        <w:suppressAutoHyphens/>
        <w:spacing w:after="0" w:line="240" w:lineRule="auto"/>
        <w:ind w:firstLine="540"/>
        <w:jc w:val="both"/>
        <w:rPr>
          <w:rFonts w:ascii="Liberation Serif" w:eastAsia="Arial Unicode MS" w:hAnsi="Liberation Serif" w:cs="Arial Unicode MS"/>
          <w:kern w:val="1"/>
          <w:sz w:val="24"/>
          <w:szCs w:val="24"/>
          <w:lang w:eastAsia="zh-CN" w:bidi="hi-IN"/>
        </w:rPr>
      </w:pPr>
    </w:p>
    <w:p w:rsidR="00522AD4" w:rsidRPr="00522AD4" w:rsidRDefault="00522AD4" w:rsidP="00522AD4">
      <w:pPr>
        <w:tabs>
          <w:tab w:val="left" w:pos="0"/>
        </w:tabs>
        <w:suppressAutoHyphens/>
        <w:spacing w:after="0" w:line="240" w:lineRule="auto"/>
        <w:ind w:firstLine="540"/>
        <w:jc w:val="both"/>
        <w:rPr>
          <w:rFonts w:ascii="Liberation Serif" w:eastAsia="Arial Unicode MS" w:hAnsi="Liberation Serif" w:cs="Arial Unicode MS"/>
          <w:kern w:val="1"/>
          <w:sz w:val="24"/>
          <w:szCs w:val="24"/>
          <w:lang w:eastAsia="zh-CN" w:bidi="hi-IN"/>
        </w:rPr>
      </w:pPr>
    </w:p>
    <w:p w:rsidR="00522AD4" w:rsidRPr="00522AD4" w:rsidRDefault="00522AD4" w:rsidP="00522AD4">
      <w:pPr>
        <w:suppressAutoHyphens/>
        <w:spacing w:after="0" w:line="240" w:lineRule="auto"/>
        <w:ind w:firstLine="709"/>
        <w:jc w:val="both"/>
        <w:rPr>
          <w:rFonts w:ascii="Liberation Serif" w:eastAsia="Arial Unicode MS" w:hAnsi="Liberation Serif" w:cs="Arial Unicode MS"/>
          <w:i/>
          <w:iCs/>
          <w:kern w:val="1"/>
          <w:sz w:val="24"/>
          <w:szCs w:val="24"/>
          <w:lang w:eastAsia="zh-CN" w:bidi="hi-IN"/>
        </w:rPr>
      </w:pPr>
    </w:p>
    <w:p w:rsidR="00522AD4" w:rsidRPr="00522AD4" w:rsidRDefault="00522AD4" w:rsidP="00522AD4">
      <w:pPr>
        <w:suppressAutoHyphens/>
        <w:spacing w:after="0" w:line="240" w:lineRule="auto"/>
        <w:ind w:firstLine="709"/>
        <w:jc w:val="both"/>
        <w:rPr>
          <w:rFonts w:ascii="Liberation Serif" w:eastAsia="Arial Unicode MS" w:hAnsi="Liberation Serif" w:cs="Arial Unicode MS"/>
          <w:kern w:val="1"/>
          <w:sz w:val="24"/>
          <w:szCs w:val="24"/>
          <w:lang w:eastAsia="zh-CN" w:bidi="hi-IN"/>
        </w:rPr>
      </w:pPr>
      <w:r w:rsidRPr="00522AD4">
        <w:rPr>
          <w:rFonts w:ascii="Liberation Serif" w:eastAsia="Arial Unicode MS" w:hAnsi="Liberation Serif" w:cs="Arial Unicode MS"/>
          <w:i/>
          <w:iCs/>
          <w:kern w:val="1"/>
          <w:sz w:val="24"/>
          <w:szCs w:val="24"/>
          <w:lang w:eastAsia="zh-CN" w:bidi="hi-IN"/>
        </w:rPr>
        <w:t>Задачи дисциплины:</w:t>
      </w:r>
    </w:p>
    <w:p w:rsidR="00522AD4" w:rsidRPr="00522AD4" w:rsidRDefault="00522AD4" w:rsidP="00465C9F">
      <w:pPr>
        <w:numPr>
          <w:ilvl w:val="1"/>
          <w:numId w:val="1"/>
        </w:numPr>
        <w:suppressAutoHyphens/>
        <w:spacing w:after="200" w:line="276" w:lineRule="auto"/>
        <w:contextualSpacing/>
        <w:rPr>
          <w:rFonts w:ascii="Calibri" w:eastAsia="Arial Unicode MS" w:hAnsi="Calibri" w:cs="Arial Unicode MS"/>
          <w:kern w:val="1"/>
          <w:szCs w:val="20"/>
          <w:lang w:eastAsia="zh-CN" w:bidi="hi-IN"/>
        </w:rPr>
      </w:pPr>
      <w:r w:rsidRPr="00522AD4">
        <w:rPr>
          <w:rFonts w:ascii="Times New Roman" w:eastAsia="Arial Unicode MS" w:hAnsi="Times New Roman" w:cs="Arial Unicode MS"/>
          <w:color w:val="000000"/>
          <w:kern w:val="1"/>
          <w:sz w:val="24"/>
          <w:szCs w:val="24"/>
          <w:lang w:eastAsia="zh-CN" w:bidi="hi-IN"/>
        </w:rPr>
        <w:t>Сформировать представление о физиологической основе работоспособности спортсмена.</w:t>
      </w:r>
    </w:p>
    <w:p w:rsidR="00522AD4" w:rsidRPr="00522AD4" w:rsidRDefault="00522AD4" w:rsidP="00465C9F">
      <w:pPr>
        <w:numPr>
          <w:ilvl w:val="1"/>
          <w:numId w:val="1"/>
        </w:numPr>
        <w:suppressAutoHyphens/>
        <w:spacing w:after="200" w:line="276" w:lineRule="auto"/>
        <w:contextualSpacing/>
        <w:rPr>
          <w:rFonts w:ascii="Calibri" w:eastAsia="Arial Unicode MS" w:hAnsi="Calibri" w:cs="Arial Unicode MS"/>
          <w:kern w:val="1"/>
          <w:szCs w:val="20"/>
          <w:lang w:eastAsia="zh-CN" w:bidi="hi-IN"/>
        </w:rPr>
      </w:pPr>
      <w:r w:rsidRPr="00522AD4">
        <w:rPr>
          <w:rFonts w:ascii="Times New Roman" w:eastAsia="Arial Unicode MS" w:hAnsi="Times New Roman" w:cs="Arial Unicode MS"/>
          <w:color w:val="000000"/>
          <w:kern w:val="1"/>
          <w:sz w:val="24"/>
          <w:szCs w:val="24"/>
          <w:lang w:eastAsia="zh-CN" w:bidi="hi-IN"/>
        </w:rPr>
        <w:t>Изучить основные понятия адаптации организма спортсмена к физической работе.</w:t>
      </w:r>
    </w:p>
    <w:p w:rsidR="00522AD4" w:rsidRPr="00522AD4" w:rsidRDefault="00522AD4" w:rsidP="00465C9F">
      <w:pPr>
        <w:numPr>
          <w:ilvl w:val="1"/>
          <w:numId w:val="1"/>
        </w:numPr>
        <w:suppressAutoHyphens/>
        <w:spacing w:after="200" w:line="276" w:lineRule="auto"/>
        <w:contextualSpacing/>
        <w:rPr>
          <w:rFonts w:ascii="Calibri" w:eastAsia="Arial Unicode MS" w:hAnsi="Calibri" w:cs="Arial Unicode MS"/>
          <w:kern w:val="1"/>
          <w:szCs w:val="20"/>
          <w:lang w:eastAsia="zh-CN" w:bidi="hi-IN"/>
        </w:rPr>
      </w:pPr>
      <w:r w:rsidRPr="00522AD4">
        <w:rPr>
          <w:rFonts w:ascii="Times New Roman" w:eastAsia="Arial Unicode MS" w:hAnsi="Times New Roman" w:cs="Arial Unicode MS"/>
          <w:color w:val="000000"/>
          <w:kern w:val="1"/>
          <w:sz w:val="24"/>
          <w:szCs w:val="24"/>
          <w:lang w:eastAsia="zh-CN" w:bidi="hi-IN"/>
        </w:rPr>
        <w:t>Уметь применять знания о физиологических качествах спортсмена в практической деятельности.</w:t>
      </w:r>
    </w:p>
    <w:p w:rsidR="00522AD4" w:rsidRPr="00522AD4" w:rsidRDefault="00522AD4" w:rsidP="00465C9F">
      <w:pPr>
        <w:numPr>
          <w:ilvl w:val="1"/>
          <w:numId w:val="1"/>
        </w:numPr>
        <w:suppressAutoHyphens/>
        <w:spacing w:after="200" w:line="276" w:lineRule="auto"/>
        <w:contextualSpacing/>
        <w:rPr>
          <w:rFonts w:ascii="Calibri" w:eastAsia="Arial Unicode MS" w:hAnsi="Calibri" w:cs="Arial Unicode MS"/>
          <w:kern w:val="1"/>
          <w:szCs w:val="20"/>
          <w:lang w:eastAsia="zh-CN" w:bidi="hi-IN"/>
        </w:rPr>
      </w:pPr>
      <w:r w:rsidRPr="00522AD4">
        <w:rPr>
          <w:rFonts w:ascii="Times New Roman" w:eastAsia="Arial Unicode MS" w:hAnsi="Times New Roman" w:cs="Arial Unicode MS"/>
          <w:color w:val="000000"/>
          <w:kern w:val="1"/>
          <w:sz w:val="24"/>
          <w:szCs w:val="24"/>
          <w:lang w:eastAsia="zh-CN" w:bidi="hi-IN"/>
        </w:rPr>
        <w:t>Владеть навыками работы со специальной литературой и Интернет-ресурсами по физиологии спорта.</w:t>
      </w:r>
    </w:p>
    <w:p w:rsidR="004B2431" w:rsidRPr="0081771D" w:rsidRDefault="004B2431" w:rsidP="004B2431">
      <w:pPr>
        <w:autoSpaceDE w:val="0"/>
        <w:autoSpaceDN w:val="0"/>
        <w:adjustRightInd w:val="0"/>
        <w:spacing w:after="200" w:line="276" w:lineRule="auto"/>
        <w:ind w:left="1429"/>
        <w:contextualSpacing/>
        <w:jc w:val="both"/>
        <w:rPr>
          <w:rFonts w:ascii="Calibri" w:eastAsia="Times New Roman" w:hAnsi="Calibri" w:cs="Times New Roman"/>
          <w:szCs w:val="20"/>
          <w:lang w:eastAsia="ru-RU"/>
        </w:rPr>
      </w:pPr>
    </w:p>
    <w:p w:rsidR="004B2431" w:rsidRPr="0081771D" w:rsidRDefault="004B2431" w:rsidP="004B243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87" w:type="pct"/>
        <w:tblInd w:w="108" w:type="dxa"/>
        <w:tblLayout w:type="fixed"/>
        <w:tblLook w:val="04A0"/>
      </w:tblPr>
      <w:tblGrid>
        <w:gridCol w:w="846"/>
        <w:gridCol w:w="2106"/>
        <w:gridCol w:w="1269"/>
        <w:gridCol w:w="1757"/>
        <w:gridCol w:w="1886"/>
        <w:gridCol w:w="1964"/>
      </w:tblGrid>
      <w:tr w:rsidR="004B2431" w:rsidRPr="0081771D" w:rsidTr="001A0022">
        <w:trPr>
          <w:trHeight w:val="385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моду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ля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431" w:rsidRPr="0081771D" w:rsidRDefault="004B2431" w:rsidP="004B243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результаты модуля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2431" w:rsidRPr="0081771D" w:rsidRDefault="003C723B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B2431" w:rsidRPr="0081771D" w:rsidTr="001A0022">
        <w:trPr>
          <w:trHeight w:val="331"/>
        </w:trPr>
        <w:tc>
          <w:tcPr>
            <w:tcW w:w="8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431" w:rsidRPr="0081771D" w:rsidRDefault="004B2431" w:rsidP="00B15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ОР.</w:t>
            </w:r>
            <w:r w:rsidR="00B15D27"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431" w:rsidRPr="0081771D" w:rsidRDefault="008428FC" w:rsidP="008425C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Демонстрирует умения проектировать учебно-воспитательный процесс, используя знания по охране жизни и здоровья </w:t>
            </w:r>
            <w:proofErr w:type="gram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,  умеет оказывать первую медицинскую помощь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4B2431" w:rsidRPr="0081771D" w:rsidRDefault="004B2431" w:rsidP="00430C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</w:t>
            </w:r>
            <w:r w:rsidR="00B15D27"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E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="00430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E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A7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E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1A7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E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431" w:rsidRPr="0081771D" w:rsidRDefault="004B2431" w:rsidP="008425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использовать </w:t>
            </w:r>
            <w:r w:rsidR="00842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специальные научные знания для решения прикладных задач и оказания 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первой помощи </w:t>
            </w:r>
            <w:proofErr w:type="gramStart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C723B" w:rsidRPr="003C723B" w:rsidRDefault="003C723B" w:rsidP="001A0022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ОПК.8.1. Демонстрирует специальные научные знания в т.ч. в предметной области</w:t>
            </w:r>
          </w:p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F462E" w:rsidRPr="0081771D" w:rsidRDefault="00D909B1" w:rsidP="008F46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 п</w:t>
            </w:r>
            <w:r w:rsidR="008F462E"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рактическ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ой </w:t>
            </w:r>
            <w:r w:rsidR="008F462E"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  <w:p w:rsidR="008F462E" w:rsidRPr="0081771D" w:rsidRDefault="008F462E" w:rsidP="008F46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Кейс </w:t>
            </w:r>
          </w:p>
          <w:p w:rsidR="008F462E" w:rsidRPr="0081771D" w:rsidRDefault="008F462E" w:rsidP="008F46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Эссе</w:t>
            </w:r>
          </w:p>
          <w:p w:rsidR="004B2431" w:rsidRPr="0081771D" w:rsidRDefault="004B2431" w:rsidP="008F46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431" w:rsidRPr="0081771D" w:rsidTr="001A0022">
        <w:trPr>
          <w:trHeight w:val="331"/>
        </w:trPr>
        <w:tc>
          <w:tcPr>
            <w:tcW w:w="8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431" w:rsidRPr="0081771D" w:rsidRDefault="004B2431" w:rsidP="004B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431" w:rsidRPr="0081771D" w:rsidRDefault="004B2431" w:rsidP="004B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431" w:rsidRPr="0081771D" w:rsidRDefault="004B2431" w:rsidP="00430C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</w:t>
            </w:r>
            <w:r w:rsidR="00B15D27"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E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="00430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E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A7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E6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1A7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431" w:rsidRPr="0081771D" w:rsidRDefault="004B2431" w:rsidP="008F46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готовность</w:t>
            </w:r>
            <w:r w:rsidR="008F462E"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к проектированию учебно-воспитательного процесса, используя знания по охране жизни и здоровья </w:t>
            </w:r>
            <w:proofErr w:type="gramStart"/>
            <w:r w:rsidR="008F462E"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8F462E"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 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обеспечению охраны жизни и здоровья обучающихся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B533C" w:rsidRPr="001A0022" w:rsidRDefault="00FB533C" w:rsidP="00FB533C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  <w:p w:rsidR="004B2431" w:rsidRPr="0081771D" w:rsidRDefault="004B2431" w:rsidP="001A0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F462E" w:rsidRPr="0081771D" w:rsidRDefault="008F462E" w:rsidP="008F46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</w:t>
            </w:r>
          </w:p>
          <w:p w:rsidR="008F462E" w:rsidRPr="0081771D" w:rsidRDefault="008F462E" w:rsidP="008F46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4B2431" w:rsidRPr="0081771D" w:rsidRDefault="008F462E" w:rsidP="008F46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4B2431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5.1. Тематический план</w:t>
      </w:r>
    </w:p>
    <w:p w:rsidR="00522AD4" w:rsidRDefault="00522AD4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22AD4" w:rsidRPr="00522AD4" w:rsidRDefault="00522AD4" w:rsidP="00522AD4">
      <w:pPr>
        <w:suppressAutoHyphens/>
        <w:spacing w:after="200" w:line="276" w:lineRule="auto"/>
        <w:ind w:left="1129"/>
        <w:contextualSpacing/>
        <w:jc w:val="both"/>
        <w:rPr>
          <w:rFonts w:ascii="Calibri" w:eastAsia="Arial Unicode MS" w:hAnsi="Calibri" w:cs="Arial Unicode MS"/>
          <w:bCs/>
          <w:i/>
          <w:kern w:val="1"/>
          <w:szCs w:val="20"/>
          <w:lang w:eastAsia="zh-CN" w:bidi="hi-IN"/>
        </w:rPr>
      </w:pPr>
    </w:p>
    <w:p w:rsidR="00522AD4" w:rsidRPr="00522AD4" w:rsidRDefault="00522AD4" w:rsidP="00522AD4">
      <w:pPr>
        <w:suppressAutoHyphens/>
        <w:spacing w:after="0" w:line="240" w:lineRule="auto"/>
        <w:jc w:val="both"/>
        <w:rPr>
          <w:rFonts w:ascii="Liberation Serif" w:eastAsia="Arial Unicode MS" w:hAnsi="Liberation Serif" w:cs="Arial Unicode MS"/>
          <w:b/>
          <w:bCs/>
          <w:kern w:val="1"/>
          <w:sz w:val="24"/>
          <w:szCs w:val="24"/>
          <w:lang w:eastAsia="zh-CN" w:bidi="hi-IN"/>
        </w:rPr>
      </w:pPr>
    </w:p>
    <w:tbl>
      <w:tblPr>
        <w:tblW w:w="0" w:type="auto"/>
        <w:tblInd w:w="109" w:type="dxa"/>
        <w:tblLayout w:type="fixed"/>
        <w:tblLook w:val="0000"/>
      </w:tblPr>
      <w:tblGrid>
        <w:gridCol w:w="4108"/>
        <w:gridCol w:w="829"/>
        <w:gridCol w:w="829"/>
        <w:gridCol w:w="1377"/>
        <w:gridCol w:w="1202"/>
        <w:gridCol w:w="1003"/>
      </w:tblGrid>
      <w:tr w:rsidR="00522AD4" w:rsidRPr="00522AD4" w:rsidTr="001A7AD6">
        <w:trPr>
          <w:trHeight w:val="203"/>
        </w:trPr>
        <w:tc>
          <w:tcPr>
            <w:tcW w:w="410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Наименование темы</w:t>
            </w:r>
          </w:p>
        </w:tc>
        <w:tc>
          <w:tcPr>
            <w:tcW w:w="303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Самостоятельная работа</w:t>
            </w:r>
          </w:p>
        </w:tc>
        <w:tc>
          <w:tcPr>
            <w:tcW w:w="1003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Всего часов по дисциплине</w:t>
            </w:r>
          </w:p>
        </w:tc>
      </w:tr>
      <w:tr w:rsidR="00522AD4" w:rsidRPr="00522AD4" w:rsidTr="001A7AD6">
        <w:trPr>
          <w:trHeight w:val="533"/>
        </w:trPr>
        <w:tc>
          <w:tcPr>
            <w:tcW w:w="410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65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Аудиторная</w:t>
            </w:r>
          </w:p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522AD4" w:rsidRPr="00522AD4" w:rsidRDefault="00522AD4" w:rsidP="00522AD4">
            <w:pPr>
              <w:tabs>
                <w:tab w:val="left" w:pos="814"/>
              </w:tabs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proofErr w:type="gramStart"/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 xml:space="preserve">Контактная СР (в т.ч. </w:t>
            </w:r>
            <w:proofErr w:type="gramEnd"/>
          </w:p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в ЭИОС)</w:t>
            </w:r>
          </w:p>
        </w:tc>
        <w:tc>
          <w:tcPr>
            <w:tcW w:w="1202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003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522AD4" w:rsidRPr="00522AD4" w:rsidTr="001A7AD6">
        <w:trPr>
          <w:trHeight w:val="1"/>
        </w:trPr>
        <w:tc>
          <w:tcPr>
            <w:tcW w:w="410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proofErr w:type="spellStart"/>
            <w:proofErr w:type="gramStart"/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Пр</w:t>
            </w:r>
            <w:proofErr w:type="spellEnd"/>
            <w:proofErr w:type="gramEnd"/>
          </w:p>
        </w:tc>
        <w:tc>
          <w:tcPr>
            <w:tcW w:w="13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2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003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522AD4" w:rsidRPr="00522AD4" w:rsidTr="001A7AD6">
        <w:trPr>
          <w:trHeight w:val="1"/>
        </w:trPr>
        <w:tc>
          <w:tcPr>
            <w:tcW w:w="41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both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b/>
                <w:color w:val="000000"/>
                <w:kern w:val="1"/>
                <w:sz w:val="24"/>
                <w:szCs w:val="24"/>
                <w:lang w:eastAsia="zh-CN" w:bidi="hi-IN"/>
              </w:rPr>
              <w:t>Раздел 1. Работоспособность, Физиологическая характеристика физических упражнений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B67E20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B67E20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22AD4" w:rsidP="00430C59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2</w:t>
            </w:r>
            <w:r w:rsidR="00430C59" w:rsidRPr="008425C6"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10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446B0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31</w:t>
            </w:r>
          </w:p>
        </w:tc>
      </w:tr>
      <w:tr w:rsidR="00522AD4" w:rsidRPr="00522AD4" w:rsidTr="001A7AD6">
        <w:trPr>
          <w:trHeight w:val="1"/>
        </w:trPr>
        <w:tc>
          <w:tcPr>
            <w:tcW w:w="41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both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lastRenderedPageBreak/>
              <w:t xml:space="preserve">Тема 1.1 </w:t>
            </w:r>
            <w:proofErr w:type="spellStart"/>
            <w:r w:rsidRPr="00522AD4">
              <w:rPr>
                <w:rFonts w:ascii="Liberation Serif" w:eastAsia="Arial Unicode MS" w:hAnsi="Liberation Serif" w:cs="Arial Unicode MS"/>
                <w:color w:val="000000"/>
                <w:kern w:val="1"/>
                <w:sz w:val="24"/>
                <w:szCs w:val="24"/>
                <w:lang w:eastAsia="zh-CN" w:bidi="hi-IN"/>
              </w:rPr>
              <w:t>Тренируемость</w:t>
            </w:r>
            <w:proofErr w:type="spellEnd"/>
            <w:r w:rsidRPr="00522AD4">
              <w:rPr>
                <w:rFonts w:ascii="Liberation Serif" w:eastAsia="Arial Unicode MS" w:hAnsi="Liberation Serif" w:cs="Arial Unicode MS"/>
                <w:color w:val="000000"/>
                <w:kern w:val="1"/>
                <w:sz w:val="24"/>
                <w:szCs w:val="24"/>
                <w:lang w:eastAsia="zh-CN" w:bidi="hi-IN"/>
              </w:rPr>
              <w:t xml:space="preserve"> как норма реакции. Градации работоспособности. </w:t>
            </w:r>
            <w:proofErr w:type="spellStart"/>
            <w:r w:rsidRPr="00522AD4">
              <w:rPr>
                <w:rFonts w:ascii="Liberation Serif" w:eastAsia="Arial Unicode MS" w:hAnsi="Liberation Serif" w:cs="Arial Unicode MS"/>
                <w:color w:val="000000"/>
                <w:kern w:val="1"/>
                <w:sz w:val="24"/>
                <w:szCs w:val="24"/>
                <w:lang w:eastAsia="zh-CN" w:bidi="hi-IN"/>
              </w:rPr>
              <w:t>К.п</w:t>
            </w:r>
            <w:proofErr w:type="gramStart"/>
            <w:r w:rsidRPr="00522AD4">
              <w:rPr>
                <w:rFonts w:ascii="Liberation Serif" w:eastAsia="Arial Unicode MS" w:hAnsi="Liberation Serif" w:cs="Arial Unicode MS"/>
                <w:color w:val="000000"/>
                <w:kern w:val="1"/>
                <w:sz w:val="24"/>
                <w:szCs w:val="24"/>
                <w:lang w:eastAsia="zh-CN" w:bidi="hi-IN"/>
              </w:rPr>
              <w:t>.д</w:t>
            </w:r>
            <w:proofErr w:type="spellEnd"/>
            <w:proofErr w:type="gramEnd"/>
            <w:r w:rsidRPr="00522AD4">
              <w:rPr>
                <w:rFonts w:ascii="Liberation Serif" w:eastAsia="Arial Unicode MS" w:hAnsi="Liberation Serif" w:cs="Arial Unicode MS"/>
                <w:color w:val="000000"/>
                <w:kern w:val="1"/>
                <w:sz w:val="24"/>
                <w:szCs w:val="24"/>
                <w:lang w:eastAsia="zh-CN" w:bidi="hi-IN"/>
              </w:rPr>
              <w:t xml:space="preserve"> физической работы. Тестирование работоспособности.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3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446B0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6</w:t>
            </w:r>
          </w:p>
        </w:tc>
      </w:tr>
      <w:tr w:rsidR="00522AD4" w:rsidRPr="00522AD4" w:rsidTr="001A7AD6">
        <w:trPr>
          <w:trHeight w:val="1"/>
        </w:trPr>
        <w:tc>
          <w:tcPr>
            <w:tcW w:w="41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 xml:space="preserve">Тема 1.2. </w:t>
            </w:r>
            <w:r w:rsidRPr="00522AD4">
              <w:rPr>
                <w:rFonts w:ascii="Liberation Serif" w:eastAsia="Arial Unicode MS" w:hAnsi="Liberation Serif" w:cs="Arial Unicode MS"/>
                <w:color w:val="000000"/>
                <w:kern w:val="1"/>
                <w:sz w:val="24"/>
                <w:szCs w:val="24"/>
                <w:lang w:eastAsia="zh-CN" w:bidi="hi-IN"/>
              </w:rPr>
              <w:t>Физиологическая классификация физических упражнений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B67E20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430C59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8425C6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446B0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7</w:t>
            </w:r>
          </w:p>
        </w:tc>
      </w:tr>
      <w:tr w:rsidR="00522AD4" w:rsidRPr="00522AD4" w:rsidTr="001A7AD6">
        <w:trPr>
          <w:trHeight w:hRule="exact" w:val="1"/>
        </w:trPr>
        <w:tc>
          <w:tcPr>
            <w:tcW w:w="41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3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0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522AD4" w:rsidRPr="00522AD4" w:rsidTr="001A7AD6">
        <w:trPr>
          <w:trHeight w:val="1"/>
        </w:trPr>
        <w:tc>
          <w:tcPr>
            <w:tcW w:w="41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 xml:space="preserve">Тема 1. 3 </w:t>
            </w:r>
            <w:r w:rsidRPr="00522AD4">
              <w:rPr>
                <w:rFonts w:ascii="Liberation Serif" w:eastAsia="Arial Unicode MS" w:hAnsi="Liberation Serif" w:cs="Arial Unicode MS"/>
                <w:color w:val="000000"/>
                <w:kern w:val="1"/>
                <w:sz w:val="24"/>
                <w:szCs w:val="24"/>
                <w:lang w:eastAsia="zh-CN" w:bidi="hi-IN"/>
              </w:rPr>
              <w:t>Энергетическая характеристика физических упражнений.   Мышцы, система кровообращения и кровь при физической работе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B67E20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446B0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5</w:t>
            </w:r>
          </w:p>
        </w:tc>
      </w:tr>
      <w:tr w:rsidR="00522AD4" w:rsidRPr="00522AD4" w:rsidTr="001A7AD6">
        <w:trPr>
          <w:trHeight w:val="1"/>
        </w:trPr>
        <w:tc>
          <w:tcPr>
            <w:tcW w:w="41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Тема 1.4</w:t>
            </w:r>
            <w:r w:rsidRPr="00522AD4">
              <w:rPr>
                <w:rFonts w:ascii="Liberation Serif" w:eastAsia="Arial Unicode MS" w:hAnsi="Liberation Serif" w:cs="Arial Unicode MS"/>
                <w:color w:val="000000"/>
                <w:kern w:val="1"/>
                <w:sz w:val="24"/>
                <w:szCs w:val="24"/>
                <w:lang w:eastAsia="zh-CN" w:bidi="hi-IN"/>
              </w:rPr>
              <w:t xml:space="preserve"> Работа мышцы. Утомление мышцы. Двигательная единица. Типы двигательных единиц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B67E20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430C59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8425C6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446B0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7</w:t>
            </w:r>
          </w:p>
        </w:tc>
      </w:tr>
      <w:tr w:rsidR="00522AD4" w:rsidRPr="00522AD4" w:rsidTr="001A7AD6">
        <w:trPr>
          <w:trHeight w:val="1"/>
        </w:trPr>
        <w:tc>
          <w:tcPr>
            <w:tcW w:w="41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color w:val="000000"/>
                <w:kern w:val="1"/>
                <w:sz w:val="24"/>
                <w:szCs w:val="24"/>
                <w:lang w:eastAsia="zh-CN" w:bidi="hi-IN"/>
              </w:rPr>
              <w:t>Тема 1.5 Работа мышцы. Утомление мышцы. Двигательная единица. Типы двигательных единиц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B67E20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430C59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8425C6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10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446B0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6</w:t>
            </w:r>
          </w:p>
        </w:tc>
      </w:tr>
      <w:tr w:rsidR="00522AD4" w:rsidRPr="00522AD4" w:rsidTr="001A7AD6">
        <w:trPr>
          <w:trHeight w:val="1"/>
        </w:trPr>
        <w:tc>
          <w:tcPr>
            <w:tcW w:w="41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 xml:space="preserve">Раздел 2. </w:t>
            </w:r>
            <w:r w:rsidRPr="00522AD4">
              <w:rPr>
                <w:rFonts w:ascii="Liberation Serif" w:eastAsia="Arial Unicode MS" w:hAnsi="Liberation Serif" w:cs="Arial Unicode MS"/>
                <w:b/>
                <w:color w:val="000000"/>
                <w:kern w:val="1"/>
                <w:sz w:val="24"/>
                <w:szCs w:val="24"/>
                <w:lang w:eastAsia="zh-CN" w:bidi="hi-IN"/>
              </w:rPr>
              <w:t>Физиологические основы физических качеств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430C59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8425C6"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B67E20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446B04" w:rsidP="00446B0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28</w:t>
            </w:r>
          </w:p>
        </w:tc>
        <w:tc>
          <w:tcPr>
            <w:tcW w:w="10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430C59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8425C6"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32</w:t>
            </w:r>
          </w:p>
        </w:tc>
      </w:tr>
      <w:tr w:rsidR="00522AD4" w:rsidRPr="00522AD4" w:rsidTr="001A7AD6">
        <w:trPr>
          <w:trHeight w:val="1"/>
        </w:trPr>
        <w:tc>
          <w:tcPr>
            <w:tcW w:w="41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 xml:space="preserve">Тема 2.1 </w:t>
            </w:r>
            <w:r w:rsidRPr="00522AD4">
              <w:rPr>
                <w:rFonts w:ascii="Liberation Serif" w:eastAsia="Arial Unicode MS" w:hAnsi="Liberation Serif" w:cs="Arial Unicode MS"/>
                <w:color w:val="000000"/>
                <w:kern w:val="1"/>
                <w:sz w:val="24"/>
                <w:szCs w:val="24"/>
                <w:lang w:eastAsia="zh-CN" w:bidi="hi-IN"/>
              </w:rPr>
              <w:t xml:space="preserve">Характеристики тренировочных эффектов. Специфичность. Обратимость. </w:t>
            </w:r>
            <w:proofErr w:type="spellStart"/>
            <w:r w:rsidRPr="00522AD4">
              <w:rPr>
                <w:rFonts w:ascii="Liberation Serif" w:eastAsia="Arial Unicode MS" w:hAnsi="Liberation Serif" w:cs="Arial Unicode MS"/>
                <w:color w:val="000000"/>
                <w:kern w:val="1"/>
                <w:sz w:val="24"/>
                <w:szCs w:val="24"/>
                <w:lang w:eastAsia="zh-CN" w:bidi="hi-IN"/>
              </w:rPr>
              <w:t>Тренируемость</w:t>
            </w:r>
            <w:proofErr w:type="spellEnd"/>
            <w:r w:rsidRPr="00522AD4">
              <w:rPr>
                <w:rFonts w:ascii="Liberation Serif" w:eastAsia="Arial Unicode MS" w:hAnsi="Liberation Serif" w:cs="Arial Unicode MS"/>
                <w:color w:val="000000"/>
                <w:kern w:val="1"/>
                <w:sz w:val="24"/>
                <w:szCs w:val="24"/>
                <w:lang w:eastAsia="zh-CN" w:bidi="hi-IN"/>
              </w:rPr>
              <w:t>.  Ее характеристики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3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446B0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10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12</w:t>
            </w:r>
          </w:p>
        </w:tc>
      </w:tr>
      <w:tr w:rsidR="00522AD4" w:rsidRPr="00522AD4" w:rsidTr="001A7AD6">
        <w:trPr>
          <w:trHeight w:val="1"/>
        </w:trPr>
        <w:tc>
          <w:tcPr>
            <w:tcW w:w="41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22AD4" w:rsidRPr="00522AD4" w:rsidRDefault="00522AD4" w:rsidP="00522AD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color w:val="000000"/>
                <w:kern w:val="1"/>
                <w:sz w:val="24"/>
                <w:szCs w:val="24"/>
                <w:lang w:eastAsia="zh-CN" w:bidi="hi-IN"/>
              </w:rPr>
              <w:t>Тема 2.2 Физиологические основы силы, мощности, выносливости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B67E20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446B0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10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22AD4" w:rsidP="00430C59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</w:t>
            </w:r>
            <w:r w:rsidR="00430C59" w:rsidRPr="008425C6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</w:t>
            </w:r>
          </w:p>
        </w:tc>
      </w:tr>
      <w:tr w:rsidR="00522AD4" w:rsidRPr="00522AD4" w:rsidTr="001A7AD6">
        <w:trPr>
          <w:trHeight w:val="1"/>
        </w:trPr>
        <w:tc>
          <w:tcPr>
            <w:tcW w:w="41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color w:val="000000"/>
                <w:kern w:val="1"/>
                <w:sz w:val="24"/>
                <w:szCs w:val="24"/>
                <w:lang w:eastAsia="zh-CN" w:bidi="hi-IN"/>
              </w:rPr>
              <w:t>Тема 2.3 Основные закономерности отсроченной адаптации к развивающей нагрузке. Пороговая тренировочная нагрузка. Физиологические эффекты тренированности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B67E20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446B0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10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430C59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8425C6"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9</w:t>
            </w:r>
          </w:p>
        </w:tc>
      </w:tr>
      <w:tr w:rsidR="00522AD4" w:rsidRPr="00522AD4" w:rsidTr="001A7AD6">
        <w:trPr>
          <w:trHeight w:val="1"/>
        </w:trPr>
        <w:tc>
          <w:tcPr>
            <w:tcW w:w="41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right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bCs/>
                <w:kern w:val="1"/>
                <w:sz w:val="24"/>
                <w:szCs w:val="24"/>
                <w:lang w:eastAsia="zh-CN" w:bidi="hi-IN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1A7AD6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22AD4" w:rsidRPr="00522AD4" w:rsidRDefault="001A7AD6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1A7AD6" w:rsidP="00430C59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  <w:t>53</w:t>
            </w:r>
          </w:p>
        </w:tc>
        <w:tc>
          <w:tcPr>
            <w:tcW w:w="10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22AD4" w:rsidRPr="00522AD4" w:rsidRDefault="00522AD4" w:rsidP="00522AD4">
            <w:pPr>
              <w:suppressAutoHyphens/>
              <w:spacing w:after="0" w:line="240" w:lineRule="auto"/>
              <w:jc w:val="center"/>
              <w:rPr>
                <w:rFonts w:ascii="Liberation Serif" w:eastAsia="Arial Unicode MS" w:hAnsi="Liberation Serif" w:cs="Arial Unicode MS"/>
                <w:kern w:val="1"/>
                <w:sz w:val="24"/>
                <w:szCs w:val="24"/>
                <w:lang w:eastAsia="zh-CN" w:bidi="hi-IN"/>
              </w:rPr>
            </w:pPr>
            <w:r w:rsidRPr="00522AD4">
              <w:rPr>
                <w:rFonts w:ascii="Liberation Serif" w:eastAsia="Arial Unicode MS" w:hAnsi="Liberation Serif" w:cs="Arial Unicode MS"/>
                <w:b/>
                <w:kern w:val="1"/>
                <w:sz w:val="24"/>
                <w:szCs w:val="24"/>
                <w:lang w:eastAsia="zh-CN" w:bidi="hi-IN"/>
              </w:rPr>
              <w:t>72</w:t>
            </w:r>
          </w:p>
        </w:tc>
      </w:tr>
    </w:tbl>
    <w:p w:rsidR="00522AD4" w:rsidRPr="00522AD4" w:rsidRDefault="00522AD4" w:rsidP="00522AD4">
      <w:pPr>
        <w:suppressAutoHyphens/>
        <w:spacing w:after="0" w:line="240" w:lineRule="auto"/>
        <w:ind w:firstLine="709"/>
        <w:jc w:val="both"/>
        <w:rPr>
          <w:rFonts w:ascii="Liberation Serif" w:eastAsia="Arial Unicode MS" w:hAnsi="Liberation Serif" w:cs="Arial Unicode MS"/>
          <w:bCs/>
          <w:i/>
          <w:kern w:val="1"/>
          <w:sz w:val="24"/>
          <w:szCs w:val="24"/>
          <w:lang w:eastAsia="zh-CN" w:bidi="hi-IN"/>
        </w:rPr>
      </w:pPr>
    </w:p>
    <w:p w:rsidR="00522AD4" w:rsidRDefault="00522AD4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22AD4" w:rsidRPr="0081771D" w:rsidRDefault="00522AD4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B2431" w:rsidRPr="0081771D" w:rsidRDefault="004B2431" w:rsidP="004B2431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0B276D" w:rsidRPr="00D250DE" w:rsidRDefault="000B276D" w:rsidP="000B276D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>Традиционные: лекция, семинар, практическое занятие;</w:t>
      </w:r>
    </w:p>
    <w:p w:rsidR="000B276D" w:rsidRPr="00D250DE" w:rsidRDefault="000B276D" w:rsidP="000B276D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 xml:space="preserve">-Активные и интерактивные методы: </w:t>
      </w:r>
    </w:p>
    <w:p w:rsidR="000B276D" w:rsidRPr="00D250DE" w:rsidRDefault="000B276D" w:rsidP="000B276D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>-лекция-беседа,</w:t>
      </w:r>
    </w:p>
    <w:p w:rsidR="000B276D" w:rsidRPr="00D250DE" w:rsidRDefault="000B276D" w:rsidP="000B276D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 xml:space="preserve">- дискуссия, </w:t>
      </w:r>
    </w:p>
    <w:p w:rsidR="000B276D" w:rsidRPr="00D250DE" w:rsidRDefault="000B276D" w:rsidP="000B276D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>- технологии проблемного обучения;</w:t>
      </w:r>
    </w:p>
    <w:p w:rsidR="000B276D" w:rsidRPr="00D250DE" w:rsidRDefault="000B276D" w:rsidP="000B276D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>- методы творческой работы;</w:t>
      </w:r>
    </w:p>
    <w:p w:rsidR="000B276D" w:rsidRPr="00D250DE" w:rsidRDefault="000B276D" w:rsidP="000B276D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>- методы самостоятельной работы</w:t>
      </w:r>
      <w:r w:rsidR="001F2CD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B2431" w:rsidRPr="0081771D" w:rsidRDefault="004B2431" w:rsidP="000B276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3"/>
        <w:gridCol w:w="1425"/>
        <w:gridCol w:w="1440"/>
        <w:gridCol w:w="1389"/>
        <w:gridCol w:w="1192"/>
        <w:gridCol w:w="898"/>
        <w:gridCol w:w="1473"/>
        <w:gridCol w:w="1534"/>
      </w:tblGrid>
      <w:tr w:rsidR="00C2429F" w:rsidRPr="0081771D" w:rsidTr="000879BB">
        <w:trPr>
          <w:cantSplit/>
        </w:trPr>
        <w:tc>
          <w:tcPr>
            <w:tcW w:w="498" w:type="dxa"/>
            <w:vMerge w:val="restart"/>
          </w:tcPr>
          <w:p w:rsidR="00C2429F" w:rsidRPr="0081771D" w:rsidRDefault="00C2429F" w:rsidP="00BA5AB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C2429F" w:rsidRPr="0081771D" w:rsidRDefault="00C2429F" w:rsidP="00BA5AB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п</w:t>
            </w:r>
            <w:proofErr w:type="spellEnd"/>
            <w:proofErr w:type="gramEnd"/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344" w:type="dxa"/>
            <w:vMerge w:val="restart"/>
          </w:tcPr>
          <w:p w:rsidR="00C2429F" w:rsidRPr="0081771D" w:rsidRDefault="00C2429F" w:rsidP="00BA5AB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Код ОР </w:t>
            </w: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дисциплины</w:t>
            </w:r>
          </w:p>
        </w:tc>
        <w:tc>
          <w:tcPr>
            <w:tcW w:w="1414" w:type="dxa"/>
            <w:vMerge w:val="restart"/>
          </w:tcPr>
          <w:p w:rsidR="00C2429F" w:rsidRPr="0081771D" w:rsidRDefault="00C2429F" w:rsidP="00BA5AB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Виды </w:t>
            </w: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учебной деятельности студентов </w:t>
            </w:r>
          </w:p>
        </w:tc>
        <w:tc>
          <w:tcPr>
            <w:tcW w:w="1364" w:type="dxa"/>
            <w:vMerge w:val="restart"/>
          </w:tcPr>
          <w:p w:rsidR="00C2429F" w:rsidRPr="0081771D" w:rsidRDefault="00C2429F" w:rsidP="00BA5A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Средство </w:t>
            </w: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оценивания</w:t>
            </w:r>
          </w:p>
        </w:tc>
        <w:tc>
          <w:tcPr>
            <w:tcW w:w="1172" w:type="dxa"/>
            <w:vMerge w:val="restart"/>
          </w:tcPr>
          <w:p w:rsidR="00C2429F" w:rsidRPr="0081771D" w:rsidRDefault="00C2429F" w:rsidP="00BA5A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Балл за </w:t>
            </w: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конкретное задание </w:t>
            </w:r>
          </w:p>
        </w:tc>
        <w:tc>
          <w:tcPr>
            <w:tcW w:w="883" w:type="dxa"/>
            <w:vMerge w:val="restart"/>
          </w:tcPr>
          <w:p w:rsidR="00C2429F" w:rsidRPr="0081771D" w:rsidRDefault="00C2429F" w:rsidP="00BA5A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Число </w:t>
            </w: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заданий за семестр</w:t>
            </w:r>
          </w:p>
        </w:tc>
        <w:tc>
          <w:tcPr>
            <w:tcW w:w="2953" w:type="dxa"/>
            <w:gridSpan w:val="2"/>
          </w:tcPr>
          <w:p w:rsidR="00C2429F" w:rsidRPr="0081771D" w:rsidRDefault="00C2429F" w:rsidP="00BA5AB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Баллы </w:t>
            </w:r>
          </w:p>
        </w:tc>
      </w:tr>
      <w:tr w:rsidR="00C2429F" w:rsidRPr="0081771D" w:rsidTr="000879BB">
        <w:trPr>
          <w:cantSplit/>
        </w:trPr>
        <w:tc>
          <w:tcPr>
            <w:tcW w:w="498" w:type="dxa"/>
            <w:vMerge/>
          </w:tcPr>
          <w:p w:rsidR="00C2429F" w:rsidRPr="0081771D" w:rsidRDefault="00C2429F" w:rsidP="00BA5AB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vMerge/>
          </w:tcPr>
          <w:p w:rsidR="00C2429F" w:rsidRPr="0081771D" w:rsidRDefault="00C2429F" w:rsidP="00BA5AB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vMerge/>
          </w:tcPr>
          <w:p w:rsidR="00C2429F" w:rsidRPr="0081771D" w:rsidRDefault="00C2429F" w:rsidP="00BA5AB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vMerge/>
          </w:tcPr>
          <w:p w:rsidR="00C2429F" w:rsidRPr="0081771D" w:rsidRDefault="00C2429F" w:rsidP="00BA5A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vMerge/>
          </w:tcPr>
          <w:p w:rsidR="00C2429F" w:rsidRPr="0081771D" w:rsidRDefault="00C2429F" w:rsidP="00BA5A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vMerge/>
          </w:tcPr>
          <w:p w:rsidR="00C2429F" w:rsidRPr="0081771D" w:rsidRDefault="00C2429F" w:rsidP="00BA5A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</w:tcPr>
          <w:p w:rsidR="00C2429F" w:rsidRPr="0081771D" w:rsidRDefault="00C2429F" w:rsidP="00BA5A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Минимальный </w:t>
            </w:r>
          </w:p>
        </w:tc>
        <w:tc>
          <w:tcPr>
            <w:tcW w:w="1506" w:type="dxa"/>
          </w:tcPr>
          <w:p w:rsidR="00C2429F" w:rsidRPr="0081771D" w:rsidRDefault="00C2429F" w:rsidP="00BA5AB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Максимальный </w:t>
            </w:r>
          </w:p>
        </w:tc>
      </w:tr>
      <w:tr w:rsidR="00C2429F" w:rsidRPr="0081771D" w:rsidTr="000879BB">
        <w:tc>
          <w:tcPr>
            <w:tcW w:w="498" w:type="dxa"/>
            <w:vMerge w:val="restart"/>
          </w:tcPr>
          <w:p w:rsidR="00C2429F" w:rsidRPr="0081771D" w:rsidRDefault="00C2429F" w:rsidP="00C24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344" w:type="dxa"/>
            <w:vMerge w:val="restart"/>
          </w:tcPr>
          <w:p w:rsidR="00C2429F" w:rsidRPr="0081771D" w:rsidRDefault="00C2429F" w:rsidP="00C2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</w:t>
            </w:r>
            <w:r w:rsidR="000879BB"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0842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42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842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A7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879BB"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1A7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879BB"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2429F" w:rsidRPr="0081771D" w:rsidRDefault="00C2429F" w:rsidP="00C24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9F" w:rsidRPr="0081771D" w:rsidRDefault="00C2429F" w:rsidP="00C2429F">
            <w:pPr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64" w:type="dxa"/>
          </w:tcPr>
          <w:p w:rsidR="00C2429F" w:rsidRPr="0081771D" w:rsidRDefault="00C2429F" w:rsidP="00C2429F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 практической работе</w:t>
            </w:r>
          </w:p>
        </w:tc>
        <w:tc>
          <w:tcPr>
            <w:tcW w:w="1172" w:type="dxa"/>
          </w:tcPr>
          <w:p w:rsidR="00C2429F" w:rsidRPr="0081771D" w:rsidRDefault="00C2429F" w:rsidP="00C2429F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883" w:type="dxa"/>
          </w:tcPr>
          <w:p w:rsidR="00C2429F" w:rsidRPr="0081771D" w:rsidRDefault="00C2429F" w:rsidP="00C2429F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7" w:type="dxa"/>
          </w:tcPr>
          <w:p w:rsidR="00C2429F" w:rsidRPr="0081771D" w:rsidRDefault="00C2429F" w:rsidP="00C2429F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6" w:type="dxa"/>
          </w:tcPr>
          <w:p w:rsidR="00C2429F" w:rsidRPr="0081771D" w:rsidRDefault="00C2429F" w:rsidP="00C2429F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429F" w:rsidRPr="0081771D" w:rsidTr="000879BB">
        <w:tc>
          <w:tcPr>
            <w:tcW w:w="498" w:type="dxa"/>
            <w:vMerge/>
          </w:tcPr>
          <w:p w:rsidR="00C2429F" w:rsidRPr="0081771D" w:rsidRDefault="00C2429F" w:rsidP="00C24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vMerge/>
          </w:tcPr>
          <w:p w:rsidR="00C2429F" w:rsidRPr="0081771D" w:rsidRDefault="00C2429F" w:rsidP="00C24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9F" w:rsidRPr="0081771D" w:rsidRDefault="00C2429F" w:rsidP="00C2429F">
            <w:pPr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кейс задач</w:t>
            </w:r>
          </w:p>
        </w:tc>
        <w:tc>
          <w:tcPr>
            <w:tcW w:w="1364" w:type="dxa"/>
          </w:tcPr>
          <w:p w:rsidR="00C2429F" w:rsidRPr="0081771D" w:rsidRDefault="00C2429F" w:rsidP="00C2429F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Кейс </w:t>
            </w:r>
          </w:p>
        </w:tc>
        <w:tc>
          <w:tcPr>
            <w:tcW w:w="1172" w:type="dxa"/>
          </w:tcPr>
          <w:p w:rsidR="00C2429F" w:rsidRPr="0081771D" w:rsidRDefault="00C2429F" w:rsidP="00C2429F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83" w:type="dxa"/>
          </w:tcPr>
          <w:p w:rsidR="00C2429F" w:rsidRPr="0081771D" w:rsidRDefault="00C2429F" w:rsidP="00C2429F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7" w:type="dxa"/>
          </w:tcPr>
          <w:p w:rsidR="00C2429F" w:rsidRPr="0081771D" w:rsidRDefault="00C2429F" w:rsidP="00C2429F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6" w:type="dxa"/>
          </w:tcPr>
          <w:p w:rsidR="00C2429F" w:rsidRPr="0081771D" w:rsidRDefault="00C2429F" w:rsidP="00C2429F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429F" w:rsidRPr="0081771D" w:rsidTr="000879BB">
        <w:tc>
          <w:tcPr>
            <w:tcW w:w="498" w:type="dxa"/>
            <w:vMerge/>
          </w:tcPr>
          <w:p w:rsidR="00C2429F" w:rsidRPr="0081771D" w:rsidRDefault="00C2429F" w:rsidP="00C24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vMerge/>
          </w:tcPr>
          <w:p w:rsidR="00C2429F" w:rsidRPr="0081771D" w:rsidRDefault="00C2429F" w:rsidP="00C24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9F" w:rsidRPr="0081771D" w:rsidRDefault="00C2429F" w:rsidP="00C2429F">
            <w:pPr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364" w:type="dxa"/>
          </w:tcPr>
          <w:p w:rsidR="00C2429F" w:rsidRPr="0081771D" w:rsidRDefault="00C2429F" w:rsidP="00C2429F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172" w:type="dxa"/>
          </w:tcPr>
          <w:p w:rsidR="00C2429F" w:rsidRPr="0081771D" w:rsidRDefault="00C2429F" w:rsidP="00C2429F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883" w:type="dxa"/>
          </w:tcPr>
          <w:p w:rsidR="00C2429F" w:rsidRPr="0081771D" w:rsidRDefault="00C2429F" w:rsidP="00C2429F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7" w:type="dxa"/>
          </w:tcPr>
          <w:p w:rsidR="00C2429F" w:rsidRPr="0081771D" w:rsidRDefault="00C2429F" w:rsidP="00C2429F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6" w:type="dxa"/>
          </w:tcPr>
          <w:p w:rsidR="00C2429F" w:rsidRPr="0081771D" w:rsidRDefault="00C2429F" w:rsidP="00C2429F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879BB" w:rsidRPr="0081771D" w:rsidTr="000879BB">
        <w:tc>
          <w:tcPr>
            <w:tcW w:w="498" w:type="dxa"/>
            <w:vMerge w:val="restart"/>
          </w:tcPr>
          <w:p w:rsidR="000879BB" w:rsidRPr="0081771D" w:rsidRDefault="000879BB" w:rsidP="000879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4" w:type="dxa"/>
            <w:vMerge w:val="restart"/>
          </w:tcPr>
          <w:p w:rsidR="000879BB" w:rsidRPr="0081771D" w:rsidRDefault="000879BB" w:rsidP="00842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ОР.1.</w:t>
            </w:r>
            <w:r w:rsidR="000842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42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842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A7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1A7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BB" w:rsidRPr="0081771D" w:rsidRDefault="000879BB" w:rsidP="000879BB">
            <w:pPr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реферата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BB" w:rsidRPr="0081771D" w:rsidRDefault="000879BB" w:rsidP="00087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172" w:type="dxa"/>
          </w:tcPr>
          <w:p w:rsidR="000879BB" w:rsidRPr="0081771D" w:rsidRDefault="000879BB" w:rsidP="000879BB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883" w:type="dxa"/>
          </w:tcPr>
          <w:p w:rsidR="000879BB" w:rsidRPr="0081771D" w:rsidRDefault="000879BB" w:rsidP="000879BB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7" w:type="dxa"/>
          </w:tcPr>
          <w:p w:rsidR="000879BB" w:rsidRPr="0081771D" w:rsidRDefault="000879BB" w:rsidP="000879BB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6" w:type="dxa"/>
          </w:tcPr>
          <w:p w:rsidR="000879BB" w:rsidRPr="0081771D" w:rsidRDefault="000879BB" w:rsidP="000879BB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879BB" w:rsidRPr="0081771D" w:rsidTr="000879BB">
        <w:tc>
          <w:tcPr>
            <w:tcW w:w="498" w:type="dxa"/>
            <w:vMerge/>
          </w:tcPr>
          <w:p w:rsidR="000879BB" w:rsidRPr="0081771D" w:rsidRDefault="000879BB" w:rsidP="000879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vMerge/>
          </w:tcPr>
          <w:p w:rsidR="000879BB" w:rsidRPr="0081771D" w:rsidRDefault="000879BB" w:rsidP="000879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BB" w:rsidRPr="0081771D" w:rsidRDefault="000879BB" w:rsidP="000879BB">
            <w:pPr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творческого  задания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BB" w:rsidRPr="0081771D" w:rsidRDefault="000879BB" w:rsidP="00087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172" w:type="dxa"/>
          </w:tcPr>
          <w:p w:rsidR="000879BB" w:rsidRPr="0081771D" w:rsidRDefault="000879BB" w:rsidP="000879BB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883" w:type="dxa"/>
          </w:tcPr>
          <w:p w:rsidR="000879BB" w:rsidRPr="0081771D" w:rsidRDefault="000879BB" w:rsidP="000879BB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7" w:type="dxa"/>
          </w:tcPr>
          <w:p w:rsidR="000879BB" w:rsidRPr="0081771D" w:rsidRDefault="000879BB" w:rsidP="000879BB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</w:tcPr>
          <w:p w:rsidR="000879BB" w:rsidRPr="0081771D" w:rsidRDefault="000879BB" w:rsidP="000879BB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879BB" w:rsidRPr="0081771D" w:rsidTr="000879BB">
        <w:tc>
          <w:tcPr>
            <w:tcW w:w="498" w:type="dxa"/>
            <w:vMerge/>
          </w:tcPr>
          <w:p w:rsidR="000879BB" w:rsidRPr="0081771D" w:rsidRDefault="000879BB" w:rsidP="000879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vMerge/>
          </w:tcPr>
          <w:p w:rsidR="000879BB" w:rsidRPr="0081771D" w:rsidRDefault="000879BB" w:rsidP="000879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BB" w:rsidRPr="0081771D" w:rsidRDefault="000879BB" w:rsidP="000879BB">
            <w:pPr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BB" w:rsidRPr="0081771D" w:rsidRDefault="000879BB" w:rsidP="00087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172" w:type="dxa"/>
          </w:tcPr>
          <w:p w:rsidR="000879BB" w:rsidRPr="0081771D" w:rsidRDefault="000879BB" w:rsidP="000879BB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13-20</w:t>
            </w:r>
          </w:p>
        </w:tc>
        <w:tc>
          <w:tcPr>
            <w:tcW w:w="883" w:type="dxa"/>
          </w:tcPr>
          <w:p w:rsidR="000879BB" w:rsidRPr="0081771D" w:rsidRDefault="000F788F" w:rsidP="000879BB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7" w:type="dxa"/>
          </w:tcPr>
          <w:p w:rsidR="000879BB" w:rsidRPr="0081771D" w:rsidRDefault="000879BB" w:rsidP="000879BB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6" w:type="dxa"/>
          </w:tcPr>
          <w:p w:rsidR="000879BB" w:rsidRPr="0081771D" w:rsidRDefault="000879BB" w:rsidP="000879BB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2429F" w:rsidRPr="0081771D" w:rsidTr="000879BB">
        <w:tc>
          <w:tcPr>
            <w:tcW w:w="6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9F" w:rsidRPr="0081771D" w:rsidRDefault="00C2429F" w:rsidP="00BA5AB7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9F" w:rsidRPr="0081771D" w:rsidRDefault="00C2429F" w:rsidP="00BA5AB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9F" w:rsidRPr="0081771D" w:rsidRDefault="00C2429F" w:rsidP="00BA5AB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C2429F" w:rsidRPr="0081771D" w:rsidTr="000879BB">
        <w:tc>
          <w:tcPr>
            <w:tcW w:w="6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9F" w:rsidRPr="0081771D" w:rsidRDefault="00C2429F" w:rsidP="000879BB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Итоговый контроль</w:t>
            </w: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0879BB"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</w:t>
            </w:r>
            <w:proofErr w:type="gramEnd"/>
            <w:r w:rsidR="000879BB"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9F" w:rsidRPr="0081771D" w:rsidRDefault="00C2429F" w:rsidP="00BA5AB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9F" w:rsidRPr="0081771D" w:rsidRDefault="00C2429F" w:rsidP="00BA5AB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C2429F" w:rsidRPr="0081771D" w:rsidTr="000879BB">
        <w:tc>
          <w:tcPr>
            <w:tcW w:w="6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9F" w:rsidRPr="0081771D" w:rsidRDefault="00C2429F" w:rsidP="00BA5AB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9F" w:rsidRPr="0081771D" w:rsidRDefault="00C2429F" w:rsidP="00BA5AB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9F" w:rsidRPr="0081771D" w:rsidRDefault="00C2429F" w:rsidP="00BA5AB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C2429F" w:rsidRPr="0081771D" w:rsidRDefault="00C2429F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23F43" w:rsidRPr="00C85BE1" w:rsidRDefault="00223F43" w:rsidP="00223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5B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23F43" w:rsidRPr="00C85BE1" w:rsidRDefault="00223F43" w:rsidP="00223F43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85B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7.1.Основная литература</w:t>
      </w:r>
    </w:p>
    <w:p w:rsidR="00223F43" w:rsidRPr="00C85BE1" w:rsidRDefault="00223F43" w:rsidP="00223F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F43" w:rsidRPr="00C85BE1" w:rsidRDefault="00223F43" w:rsidP="00465C9F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5BE1">
        <w:rPr>
          <w:rFonts w:ascii="Times New Roman" w:hAnsi="Times New Roman" w:cs="Times New Roman"/>
          <w:sz w:val="24"/>
          <w:szCs w:val="24"/>
        </w:rPr>
        <w:t>Чинкин</w:t>
      </w:r>
      <w:proofErr w:type="spellEnd"/>
      <w:r w:rsidRPr="00C85BE1">
        <w:rPr>
          <w:rFonts w:ascii="Times New Roman" w:hAnsi="Times New Roman" w:cs="Times New Roman"/>
          <w:sz w:val="24"/>
          <w:szCs w:val="24"/>
        </w:rPr>
        <w:t>, А.С. Физиология спорта</w:t>
      </w:r>
      <w:proofErr w:type="gramStart"/>
      <w:r w:rsidRPr="00C85B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85BE1">
        <w:rPr>
          <w:rFonts w:ascii="Times New Roman" w:hAnsi="Times New Roman" w:cs="Times New Roman"/>
          <w:sz w:val="24"/>
          <w:szCs w:val="24"/>
        </w:rPr>
        <w:t xml:space="preserve"> учебное пособие / А.С. </w:t>
      </w:r>
      <w:proofErr w:type="spellStart"/>
      <w:r w:rsidRPr="00C85BE1">
        <w:rPr>
          <w:rFonts w:ascii="Times New Roman" w:hAnsi="Times New Roman" w:cs="Times New Roman"/>
          <w:sz w:val="24"/>
          <w:szCs w:val="24"/>
        </w:rPr>
        <w:t>Чинкин</w:t>
      </w:r>
      <w:proofErr w:type="spellEnd"/>
      <w:r w:rsidRPr="00C85BE1">
        <w:rPr>
          <w:rFonts w:ascii="Times New Roman" w:hAnsi="Times New Roman" w:cs="Times New Roman"/>
          <w:sz w:val="24"/>
          <w:szCs w:val="24"/>
        </w:rPr>
        <w:t>, А.С. </w:t>
      </w:r>
      <w:proofErr w:type="spellStart"/>
      <w:r w:rsidRPr="00C85BE1">
        <w:rPr>
          <w:rFonts w:ascii="Times New Roman" w:hAnsi="Times New Roman" w:cs="Times New Roman"/>
          <w:sz w:val="24"/>
          <w:szCs w:val="24"/>
        </w:rPr>
        <w:t>Назаренко</w:t>
      </w:r>
      <w:proofErr w:type="spellEnd"/>
      <w:r w:rsidRPr="00C85BE1">
        <w:rPr>
          <w:rFonts w:ascii="Times New Roman" w:hAnsi="Times New Roman" w:cs="Times New Roman"/>
          <w:sz w:val="24"/>
          <w:szCs w:val="24"/>
        </w:rPr>
        <w:t xml:space="preserve"> ; Поволжская государственная академия физической культуры, спорта и туризма. - Москва</w:t>
      </w:r>
      <w:proofErr w:type="gramStart"/>
      <w:r w:rsidRPr="00C85B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85BE1">
        <w:rPr>
          <w:rFonts w:ascii="Times New Roman" w:hAnsi="Times New Roman" w:cs="Times New Roman"/>
          <w:sz w:val="24"/>
          <w:szCs w:val="24"/>
        </w:rPr>
        <w:t xml:space="preserve"> Спорт, 2016. - 120 с.</w:t>
      </w:r>
      <w:proofErr w:type="gramStart"/>
      <w:r w:rsidRPr="00C85B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85BE1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C85BE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C85BE1">
        <w:rPr>
          <w:rFonts w:ascii="Times New Roman" w:hAnsi="Times New Roman" w:cs="Times New Roman"/>
          <w:sz w:val="24"/>
          <w:szCs w:val="24"/>
        </w:rPr>
        <w:t>. в кн. - ISBN 978-5-9907239-2-4 ; То же [Электронный ресурс]. - URL: </w:t>
      </w:r>
      <w:hyperlink r:id="rId10" w:history="1">
        <w:r w:rsidRPr="00C85BE1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http://biblioclub.ru/index.php?page=book&amp;id=430410</w:t>
        </w:r>
      </w:hyperlink>
      <w:r w:rsidRPr="00C85BE1">
        <w:rPr>
          <w:rFonts w:ascii="Times New Roman" w:hAnsi="Times New Roman" w:cs="Times New Roman"/>
          <w:sz w:val="24"/>
          <w:szCs w:val="24"/>
        </w:rPr>
        <w:t> (27.08.2019).</w:t>
      </w:r>
    </w:p>
    <w:p w:rsidR="00223F43" w:rsidRPr="00C85BE1" w:rsidRDefault="00223F43" w:rsidP="00465C9F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5BE1">
        <w:rPr>
          <w:rFonts w:ascii="Times New Roman" w:hAnsi="Times New Roman" w:cs="Times New Roman"/>
          <w:sz w:val="24"/>
          <w:szCs w:val="24"/>
        </w:rPr>
        <w:t>Солодков</w:t>
      </w:r>
      <w:proofErr w:type="spellEnd"/>
      <w:r w:rsidRPr="00C85BE1">
        <w:rPr>
          <w:rFonts w:ascii="Times New Roman" w:hAnsi="Times New Roman" w:cs="Times New Roman"/>
          <w:sz w:val="24"/>
          <w:szCs w:val="24"/>
        </w:rPr>
        <w:t>, А.С. Физиология человека: общая, спортивная, возрастная</w:t>
      </w:r>
      <w:proofErr w:type="gramStart"/>
      <w:r w:rsidRPr="00C85B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85BE1">
        <w:rPr>
          <w:rFonts w:ascii="Times New Roman" w:hAnsi="Times New Roman" w:cs="Times New Roman"/>
          <w:sz w:val="24"/>
          <w:szCs w:val="24"/>
        </w:rPr>
        <w:t xml:space="preserve"> учебник для высших учебных заведений физической культуры / А.С. </w:t>
      </w:r>
      <w:proofErr w:type="spellStart"/>
      <w:r w:rsidRPr="00C85BE1">
        <w:rPr>
          <w:rFonts w:ascii="Times New Roman" w:hAnsi="Times New Roman" w:cs="Times New Roman"/>
          <w:sz w:val="24"/>
          <w:szCs w:val="24"/>
        </w:rPr>
        <w:t>Солодков</w:t>
      </w:r>
      <w:proofErr w:type="spellEnd"/>
      <w:r w:rsidRPr="00C85BE1">
        <w:rPr>
          <w:rFonts w:ascii="Times New Roman" w:hAnsi="Times New Roman" w:cs="Times New Roman"/>
          <w:sz w:val="24"/>
          <w:szCs w:val="24"/>
        </w:rPr>
        <w:t>, Е.Б. Сологуб. - 7-е изд. - Москва : Спорт, 2017. - 621 с.</w:t>
      </w:r>
      <w:proofErr w:type="gramStart"/>
      <w:r w:rsidRPr="00C85B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85BE1">
        <w:rPr>
          <w:rFonts w:ascii="Times New Roman" w:hAnsi="Times New Roman" w:cs="Times New Roman"/>
          <w:sz w:val="24"/>
          <w:szCs w:val="24"/>
        </w:rPr>
        <w:t xml:space="preserve"> ил. - ISBN 978-5-906839-86-2</w:t>
      </w:r>
      <w:proofErr w:type="gramStart"/>
      <w:r w:rsidRPr="00C85BE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C85BE1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1" w:history="1">
        <w:r w:rsidRPr="00C85BE1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http://biblioclub.ru/index.php?page=book&amp;id=461361</w:t>
        </w:r>
      </w:hyperlink>
      <w:r w:rsidRPr="00C85BE1">
        <w:rPr>
          <w:rFonts w:ascii="Times New Roman" w:hAnsi="Times New Roman" w:cs="Times New Roman"/>
          <w:sz w:val="24"/>
          <w:szCs w:val="24"/>
        </w:rPr>
        <w:t> (27.08.2019).</w:t>
      </w:r>
    </w:p>
    <w:p w:rsidR="00223F43" w:rsidRPr="00C85BE1" w:rsidRDefault="00223F43" w:rsidP="00223F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F43" w:rsidRPr="00C85BE1" w:rsidRDefault="00223F43" w:rsidP="00223F43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85B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7.2.Дополнительная литература</w:t>
      </w:r>
    </w:p>
    <w:p w:rsidR="00223F43" w:rsidRPr="00C85BE1" w:rsidRDefault="00223F43" w:rsidP="00223F43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23F43" w:rsidRPr="00C85BE1" w:rsidRDefault="00223F43" w:rsidP="00465C9F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5B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Дорохов, Р. Н. Спортивная морфология: </w:t>
      </w:r>
      <w:proofErr w:type="spellStart"/>
      <w:r w:rsidRPr="00C85B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учеб</w:t>
      </w:r>
      <w:proofErr w:type="gramStart"/>
      <w:r w:rsidRPr="00C85B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.п</w:t>
      </w:r>
      <w:proofErr w:type="gramEnd"/>
      <w:r w:rsidRPr="00C85B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особие</w:t>
      </w:r>
      <w:proofErr w:type="spellEnd"/>
      <w:r w:rsidRPr="00C85BE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/ Р. Н. Дорохов, В. П. Губа. – М: </w:t>
      </w:r>
      <w:r w:rsidRPr="00C85BE1">
        <w:rPr>
          <w:rFonts w:ascii="Times New Roman" w:hAnsi="Times New Roman" w:cs="Times New Roman"/>
          <w:sz w:val="24"/>
          <w:szCs w:val="24"/>
        </w:rPr>
        <w:t>Физиология спорта: медико-биологические основы подготовки юных хоккеистов : учебное пособие / Л.В. </w:t>
      </w:r>
      <w:proofErr w:type="spellStart"/>
      <w:r w:rsidRPr="00C85BE1">
        <w:rPr>
          <w:rFonts w:ascii="Times New Roman" w:hAnsi="Times New Roman" w:cs="Times New Roman"/>
          <w:sz w:val="24"/>
          <w:szCs w:val="24"/>
        </w:rPr>
        <w:t>Михно</w:t>
      </w:r>
      <w:proofErr w:type="spellEnd"/>
      <w:r w:rsidRPr="00C85BE1">
        <w:rPr>
          <w:rFonts w:ascii="Times New Roman" w:hAnsi="Times New Roman" w:cs="Times New Roman"/>
          <w:sz w:val="24"/>
          <w:szCs w:val="24"/>
        </w:rPr>
        <w:t xml:space="preserve">, А.Н. Поликарпочкин, И.В. Левшин и др. ; Национальный государственный университет физической культуры, спорта и здоровья им. П.Ф. Лесгафта, г. Санкт-Петербург, Высшая школа тренеров по хоккею. - 2-е изд., </w:t>
      </w:r>
      <w:proofErr w:type="spellStart"/>
      <w:r w:rsidRPr="00C85BE1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C85BE1">
        <w:rPr>
          <w:rFonts w:ascii="Times New Roman" w:hAnsi="Times New Roman" w:cs="Times New Roman"/>
          <w:sz w:val="24"/>
          <w:szCs w:val="24"/>
        </w:rPr>
        <w:t>. и доп.. - Москва</w:t>
      </w:r>
      <w:proofErr w:type="gramStart"/>
      <w:r w:rsidRPr="00C85B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85BE1">
        <w:rPr>
          <w:rFonts w:ascii="Times New Roman" w:hAnsi="Times New Roman" w:cs="Times New Roman"/>
          <w:sz w:val="24"/>
          <w:szCs w:val="24"/>
        </w:rPr>
        <w:t xml:space="preserve"> Спорт, 2016. - 168 с.</w:t>
      </w:r>
      <w:proofErr w:type="gramStart"/>
      <w:r w:rsidRPr="00C85B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85BE1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C85BE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C85BE1">
        <w:rPr>
          <w:rFonts w:ascii="Times New Roman" w:hAnsi="Times New Roman" w:cs="Times New Roman"/>
          <w:sz w:val="24"/>
          <w:szCs w:val="24"/>
        </w:rPr>
        <w:t>. в кн. - ISBN 978-5-906839-43-5</w:t>
      </w:r>
      <w:proofErr w:type="gramStart"/>
      <w:r w:rsidRPr="00C85BE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C85BE1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2" w:history="1">
        <w:r w:rsidRPr="00C85BE1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http://biblioclub.ru/index.php?page=book&amp;id=454240</w:t>
        </w:r>
      </w:hyperlink>
      <w:r w:rsidRPr="00C85BE1">
        <w:rPr>
          <w:rFonts w:ascii="Times New Roman" w:hAnsi="Times New Roman" w:cs="Times New Roman"/>
          <w:sz w:val="24"/>
          <w:szCs w:val="24"/>
        </w:rPr>
        <w:t> (27.08.2019).</w:t>
      </w:r>
    </w:p>
    <w:p w:rsidR="00223F43" w:rsidRPr="00C85BE1" w:rsidRDefault="00223F43" w:rsidP="00465C9F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5BE1">
        <w:rPr>
          <w:rFonts w:ascii="Times New Roman" w:hAnsi="Times New Roman" w:cs="Times New Roman"/>
          <w:sz w:val="24"/>
          <w:szCs w:val="24"/>
        </w:rPr>
        <w:lastRenderedPageBreak/>
        <w:t>Сапего</w:t>
      </w:r>
      <w:proofErr w:type="spellEnd"/>
      <w:r w:rsidRPr="00C85BE1">
        <w:rPr>
          <w:rFonts w:ascii="Times New Roman" w:hAnsi="Times New Roman" w:cs="Times New Roman"/>
          <w:sz w:val="24"/>
          <w:szCs w:val="24"/>
        </w:rPr>
        <w:t>, А.В. Физиология спорта</w:t>
      </w:r>
      <w:proofErr w:type="gramStart"/>
      <w:r w:rsidRPr="00C85B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85BE1">
        <w:rPr>
          <w:rFonts w:ascii="Times New Roman" w:hAnsi="Times New Roman" w:cs="Times New Roman"/>
          <w:sz w:val="24"/>
          <w:szCs w:val="24"/>
        </w:rPr>
        <w:t xml:space="preserve"> учебное пособие / А.В. </w:t>
      </w:r>
      <w:proofErr w:type="spellStart"/>
      <w:r w:rsidRPr="00C85BE1">
        <w:rPr>
          <w:rFonts w:ascii="Times New Roman" w:hAnsi="Times New Roman" w:cs="Times New Roman"/>
          <w:sz w:val="24"/>
          <w:szCs w:val="24"/>
        </w:rPr>
        <w:t>Сапего</w:t>
      </w:r>
      <w:proofErr w:type="spellEnd"/>
      <w:r w:rsidRPr="00C85BE1">
        <w:rPr>
          <w:rFonts w:ascii="Times New Roman" w:hAnsi="Times New Roman" w:cs="Times New Roman"/>
          <w:sz w:val="24"/>
          <w:szCs w:val="24"/>
        </w:rPr>
        <w:t>. - Кемерово</w:t>
      </w:r>
      <w:proofErr w:type="gramStart"/>
      <w:r w:rsidRPr="00C85B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85BE1">
        <w:rPr>
          <w:rFonts w:ascii="Times New Roman" w:hAnsi="Times New Roman" w:cs="Times New Roman"/>
          <w:sz w:val="24"/>
          <w:szCs w:val="24"/>
        </w:rPr>
        <w:t xml:space="preserve"> Кемеровский государственный университет, 2011. - 187 с. - ISBN 978-5-8353-1165-1</w:t>
      </w:r>
      <w:proofErr w:type="gramStart"/>
      <w:r w:rsidRPr="00C85BE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C85BE1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3" w:history="1">
        <w:r w:rsidRPr="00C85BE1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http://biblioclub.ru/index.php?page=book&amp;id=232471</w:t>
        </w:r>
      </w:hyperlink>
      <w:r w:rsidRPr="00C85BE1">
        <w:rPr>
          <w:rFonts w:ascii="Times New Roman" w:hAnsi="Times New Roman" w:cs="Times New Roman"/>
          <w:sz w:val="24"/>
          <w:szCs w:val="24"/>
        </w:rPr>
        <w:t> (27.08.2019).</w:t>
      </w:r>
    </w:p>
    <w:p w:rsidR="00223F43" w:rsidRPr="00C85BE1" w:rsidRDefault="00223F43" w:rsidP="00465C9F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5BE1">
        <w:rPr>
          <w:rFonts w:ascii="Times New Roman" w:hAnsi="Times New Roman" w:cs="Times New Roman"/>
          <w:sz w:val="24"/>
          <w:szCs w:val="24"/>
        </w:rPr>
        <w:t>Корягина</w:t>
      </w:r>
      <w:proofErr w:type="spellEnd"/>
      <w:r w:rsidRPr="00C85BE1">
        <w:rPr>
          <w:rFonts w:ascii="Times New Roman" w:hAnsi="Times New Roman" w:cs="Times New Roman"/>
          <w:sz w:val="24"/>
          <w:szCs w:val="24"/>
        </w:rPr>
        <w:t>, Ю.В. Физиология силовых видов спорта</w:t>
      </w:r>
      <w:proofErr w:type="gramStart"/>
      <w:r w:rsidRPr="00C85B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85BE1">
        <w:rPr>
          <w:rFonts w:ascii="Times New Roman" w:hAnsi="Times New Roman" w:cs="Times New Roman"/>
          <w:sz w:val="24"/>
          <w:szCs w:val="24"/>
        </w:rPr>
        <w:t xml:space="preserve"> учебное пособие / Ю.В. </w:t>
      </w:r>
      <w:proofErr w:type="spellStart"/>
      <w:r w:rsidRPr="00C85BE1">
        <w:rPr>
          <w:rFonts w:ascii="Times New Roman" w:hAnsi="Times New Roman" w:cs="Times New Roman"/>
          <w:sz w:val="24"/>
          <w:szCs w:val="24"/>
        </w:rPr>
        <w:t>Корягина</w:t>
      </w:r>
      <w:proofErr w:type="spellEnd"/>
      <w:r w:rsidRPr="00C85BE1">
        <w:rPr>
          <w:rFonts w:ascii="Times New Roman" w:hAnsi="Times New Roman" w:cs="Times New Roman"/>
          <w:sz w:val="24"/>
          <w:szCs w:val="24"/>
        </w:rPr>
        <w:t xml:space="preserve"> ; Сибирский государственный университет физической культуры и спорта, Кафедра анатомии и физиологии. - Омск</w:t>
      </w:r>
      <w:proofErr w:type="gramStart"/>
      <w:r w:rsidRPr="00C85B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85BE1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C85BE1">
        <w:rPr>
          <w:rFonts w:ascii="Times New Roman" w:hAnsi="Times New Roman" w:cs="Times New Roman"/>
          <w:sz w:val="24"/>
          <w:szCs w:val="24"/>
        </w:rPr>
        <w:t>СибГУФК</w:t>
      </w:r>
      <w:proofErr w:type="spellEnd"/>
      <w:r w:rsidRPr="00C85BE1">
        <w:rPr>
          <w:rFonts w:ascii="Times New Roman" w:hAnsi="Times New Roman" w:cs="Times New Roman"/>
          <w:sz w:val="24"/>
          <w:szCs w:val="24"/>
        </w:rPr>
        <w:t xml:space="preserve">, 2003. - 60 с. : схем., табл. - </w:t>
      </w:r>
      <w:proofErr w:type="spellStart"/>
      <w:r w:rsidRPr="00C85BE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C85BE1">
        <w:rPr>
          <w:rFonts w:ascii="Times New Roman" w:hAnsi="Times New Roman" w:cs="Times New Roman"/>
          <w:sz w:val="24"/>
          <w:szCs w:val="24"/>
        </w:rPr>
        <w:t>. в кн.</w:t>
      </w:r>
      <w:proofErr w:type="gramStart"/>
      <w:r w:rsidRPr="00C85BE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C85BE1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4" w:history="1">
        <w:r w:rsidRPr="00C85BE1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http://biblioclub.ru/index.php?page=book&amp;id=274604</w:t>
        </w:r>
      </w:hyperlink>
      <w:r w:rsidRPr="00C85BE1">
        <w:rPr>
          <w:rFonts w:ascii="Times New Roman" w:hAnsi="Times New Roman" w:cs="Times New Roman"/>
          <w:sz w:val="24"/>
          <w:szCs w:val="24"/>
        </w:rPr>
        <w:t> (27.08.2019).</w:t>
      </w:r>
    </w:p>
    <w:p w:rsidR="00223F43" w:rsidRPr="00C85BE1" w:rsidRDefault="00223F43" w:rsidP="00465C9F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5BE1">
        <w:rPr>
          <w:rFonts w:ascii="Times New Roman" w:hAnsi="Times New Roman" w:cs="Times New Roman"/>
          <w:sz w:val="24"/>
          <w:szCs w:val="24"/>
        </w:rPr>
        <w:t>Корягина</w:t>
      </w:r>
      <w:proofErr w:type="spellEnd"/>
      <w:r w:rsidRPr="00C85BE1">
        <w:rPr>
          <w:rFonts w:ascii="Times New Roman" w:hAnsi="Times New Roman" w:cs="Times New Roman"/>
          <w:sz w:val="24"/>
          <w:szCs w:val="24"/>
        </w:rPr>
        <w:t>, Ю.В. Курс лекций по физиологии физкультурно-спортивной деятельности</w:t>
      </w:r>
      <w:proofErr w:type="gramStart"/>
      <w:r w:rsidRPr="00C85B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85BE1">
        <w:rPr>
          <w:rFonts w:ascii="Times New Roman" w:hAnsi="Times New Roman" w:cs="Times New Roman"/>
          <w:sz w:val="24"/>
          <w:szCs w:val="24"/>
        </w:rPr>
        <w:t xml:space="preserve"> учебное пособие / Ю.В. </w:t>
      </w:r>
      <w:proofErr w:type="spellStart"/>
      <w:r w:rsidRPr="00C85BE1">
        <w:rPr>
          <w:rFonts w:ascii="Times New Roman" w:hAnsi="Times New Roman" w:cs="Times New Roman"/>
          <w:sz w:val="24"/>
          <w:szCs w:val="24"/>
        </w:rPr>
        <w:t>Корягина</w:t>
      </w:r>
      <w:proofErr w:type="spellEnd"/>
      <w:r w:rsidRPr="00C85BE1">
        <w:rPr>
          <w:rFonts w:ascii="Times New Roman" w:hAnsi="Times New Roman" w:cs="Times New Roman"/>
          <w:sz w:val="24"/>
          <w:szCs w:val="24"/>
        </w:rPr>
        <w:t>, Ю.П. Салова, Т.П. </w:t>
      </w:r>
      <w:proofErr w:type="spellStart"/>
      <w:r w:rsidRPr="00C85BE1">
        <w:rPr>
          <w:rFonts w:ascii="Times New Roman" w:hAnsi="Times New Roman" w:cs="Times New Roman"/>
          <w:sz w:val="24"/>
          <w:szCs w:val="24"/>
        </w:rPr>
        <w:t>Замчий</w:t>
      </w:r>
      <w:proofErr w:type="spellEnd"/>
      <w:r w:rsidRPr="00C85BE1">
        <w:rPr>
          <w:rFonts w:ascii="Times New Roman" w:hAnsi="Times New Roman" w:cs="Times New Roman"/>
          <w:sz w:val="24"/>
          <w:szCs w:val="24"/>
        </w:rPr>
        <w:t xml:space="preserve"> ; Министерство спорта Российской Федерации, Сибирский государственный университет физической культуры и спорта. - Омск</w:t>
      </w:r>
      <w:proofErr w:type="gramStart"/>
      <w:r w:rsidRPr="00C85B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85BE1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C85BE1">
        <w:rPr>
          <w:rFonts w:ascii="Times New Roman" w:hAnsi="Times New Roman" w:cs="Times New Roman"/>
          <w:sz w:val="24"/>
          <w:szCs w:val="24"/>
        </w:rPr>
        <w:t>СибГУФК</w:t>
      </w:r>
      <w:proofErr w:type="spellEnd"/>
      <w:r w:rsidRPr="00C85BE1">
        <w:rPr>
          <w:rFonts w:ascii="Times New Roman" w:hAnsi="Times New Roman" w:cs="Times New Roman"/>
          <w:sz w:val="24"/>
          <w:szCs w:val="24"/>
        </w:rPr>
        <w:t xml:space="preserve">, 2014. - 153 </w:t>
      </w:r>
      <w:proofErr w:type="gramStart"/>
      <w:r w:rsidRPr="00C85BE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85BE1">
        <w:rPr>
          <w:rFonts w:ascii="Times New Roman" w:hAnsi="Times New Roman" w:cs="Times New Roman"/>
          <w:sz w:val="24"/>
          <w:szCs w:val="24"/>
        </w:rPr>
        <w:t xml:space="preserve">. : схем., табл., ил. - </w:t>
      </w:r>
      <w:proofErr w:type="spellStart"/>
      <w:r w:rsidRPr="00C85BE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C85BE1">
        <w:rPr>
          <w:rFonts w:ascii="Times New Roman" w:hAnsi="Times New Roman" w:cs="Times New Roman"/>
          <w:sz w:val="24"/>
          <w:szCs w:val="24"/>
        </w:rPr>
        <w:t>. в кн.</w:t>
      </w:r>
      <w:proofErr w:type="gramStart"/>
      <w:r w:rsidRPr="00C85BE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C85BE1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5" w:history="1">
        <w:r w:rsidRPr="00C85BE1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http://biblioclub.ru/index.php?page=book&amp;id=336075</w:t>
        </w:r>
      </w:hyperlink>
      <w:r w:rsidRPr="00C85BE1">
        <w:rPr>
          <w:rFonts w:ascii="Times New Roman" w:hAnsi="Times New Roman" w:cs="Times New Roman"/>
          <w:sz w:val="24"/>
          <w:szCs w:val="24"/>
        </w:rPr>
        <w:t> (27.08.2019).</w:t>
      </w:r>
    </w:p>
    <w:p w:rsidR="00223F43" w:rsidRPr="00C85BE1" w:rsidRDefault="00223F43" w:rsidP="00223F43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23F43" w:rsidRPr="00C85BE1" w:rsidRDefault="00223F43" w:rsidP="00223F43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23F43" w:rsidRPr="00C85BE1" w:rsidRDefault="00223F43" w:rsidP="00223F43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85B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7.3. Методические разработки</w:t>
      </w:r>
    </w:p>
    <w:p w:rsidR="00223F43" w:rsidRPr="00C85BE1" w:rsidRDefault="00223F43" w:rsidP="00223F43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23F43" w:rsidRPr="00C85BE1" w:rsidRDefault="00223F43" w:rsidP="00465C9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5BE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Маясова</w:t>
      </w:r>
      <w:proofErr w:type="spellEnd"/>
      <w:r w:rsidRPr="00C85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Т.В., </w:t>
      </w:r>
      <w:proofErr w:type="spellStart"/>
      <w:r w:rsidRPr="00C85BE1">
        <w:rPr>
          <w:rFonts w:ascii="Times New Roman" w:eastAsia="Times New Roman" w:hAnsi="Times New Roman" w:cs="Times New Roman"/>
          <w:sz w:val="24"/>
          <w:szCs w:val="24"/>
          <w:lang w:eastAsia="ru-RU"/>
        </w:rPr>
        <w:t>Шеромова</w:t>
      </w:r>
      <w:proofErr w:type="spellEnd"/>
      <w:r w:rsidRPr="00C85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Н.Н. Анатомия человека: </w:t>
      </w:r>
      <w:proofErr w:type="spellStart"/>
      <w:r w:rsidRPr="00C85BE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C85BE1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C85B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особие</w:t>
      </w:r>
      <w:proofErr w:type="spellEnd"/>
      <w:r w:rsidRPr="00C85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Нижний Новгород: </w:t>
      </w:r>
      <w:proofErr w:type="spellStart"/>
      <w:r w:rsidRPr="00C85BE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C85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ун-т, 2016.- 88с.</w:t>
      </w:r>
    </w:p>
    <w:p w:rsidR="00223F43" w:rsidRPr="00C85BE1" w:rsidRDefault="00223F43" w:rsidP="00223F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F43" w:rsidRPr="00C85BE1" w:rsidRDefault="00223F43" w:rsidP="00223F43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23F43" w:rsidRPr="00C85BE1" w:rsidRDefault="00223F43" w:rsidP="0022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85BE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B2431" w:rsidRPr="0081771D" w:rsidRDefault="00223F43" w:rsidP="00223F4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5BE1">
        <w:rPr>
          <w:rFonts w:ascii="Times New Roman" w:hAnsi="Times New Roman" w:cs="Times New Roman"/>
          <w:sz w:val="24"/>
          <w:szCs w:val="24"/>
        </w:rPr>
        <w:t xml:space="preserve">Л.В. </w:t>
      </w:r>
      <w:proofErr w:type="spellStart"/>
      <w:r w:rsidRPr="00C85BE1">
        <w:rPr>
          <w:rFonts w:ascii="Times New Roman" w:hAnsi="Times New Roman" w:cs="Times New Roman"/>
          <w:sz w:val="24"/>
          <w:szCs w:val="24"/>
        </w:rPr>
        <w:t>Капилевич</w:t>
      </w:r>
      <w:proofErr w:type="spellEnd"/>
      <w:r w:rsidRPr="00C85BE1">
        <w:rPr>
          <w:rFonts w:ascii="Times New Roman" w:hAnsi="Times New Roman" w:cs="Times New Roman"/>
          <w:sz w:val="24"/>
          <w:szCs w:val="24"/>
        </w:rPr>
        <w:t xml:space="preserve">, А.В. </w:t>
      </w:r>
      <w:proofErr w:type="spellStart"/>
      <w:r w:rsidRPr="00C85BE1">
        <w:rPr>
          <w:rFonts w:ascii="Times New Roman" w:hAnsi="Times New Roman" w:cs="Times New Roman"/>
          <w:sz w:val="24"/>
          <w:szCs w:val="24"/>
        </w:rPr>
        <w:t>Кабачкова</w:t>
      </w:r>
      <w:proofErr w:type="spellEnd"/>
      <w:r w:rsidRPr="00C85BE1">
        <w:rPr>
          <w:rFonts w:ascii="Times New Roman" w:hAnsi="Times New Roman" w:cs="Times New Roman"/>
          <w:sz w:val="24"/>
          <w:szCs w:val="24"/>
        </w:rPr>
        <w:t xml:space="preserve"> Возрастная и спортивная морфология: практикум </w:t>
      </w:r>
      <w:hyperlink r:id="rId16" w:history="1">
        <w:r w:rsidRPr="00C85BE1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http://sport.tsu.ru/sites/default/files/хранилище/Образование/Студенту/Капилевич%20Л.В.,%20Кабачкова%20А.В.%20Возрастная%20и%20спортивная%20морфология%20(практикум)..pdf</w:t>
        </w:r>
      </w:hyperlink>
      <w:r w:rsidR="004B2431"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B2431" w:rsidRPr="0081771D" w:rsidRDefault="004B2431" w:rsidP="004B24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81771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 w:rsidRPr="0081771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B2431" w:rsidRPr="0081771D" w:rsidRDefault="004B2431" w:rsidP="004B24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9.Материально-техническое обеспечение образовательного процесса по дисциплине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61CAB" w:rsidRPr="0081771D" w:rsidRDefault="00161CAB" w:rsidP="00161CA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81771D">
        <w:rPr>
          <w:rFonts w:ascii="Times New Roman" w:eastAsia="Calibri" w:hAnsi="Times New Roman" w:cs="Times New Roman"/>
          <w:bCs/>
          <w:sz w:val="24"/>
          <w:szCs w:val="24"/>
        </w:rPr>
        <w:t xml:space="preserve">Реализация дисциплины (модуля) требует наличия </w:t>
      </w:r>
      <w:proofErr w:type="spellStart"/>
      <w:r w:rsidRPr="0081771D">
        <w:rPr>
          <w:rFonts w:ascii="Times New Roman" w:eastAsia="Calibri" w:hAnsi="Times New Roman" w:cs="Times New Roman"/>
          <w:bCs/>
          <w:sz w:val="24"/>
          <w:szCs w:val="24"/>
        </w:rPr>
        <w:t>мультимедийного</w:t>
      </w:r>
      <w:proofErr w:type="spellEnd"/>
      <w:r w:rsidRPr="0081771D">
        <w:rPr>
          <w:rFonts w:ascii="Times New Roman" w:eastAsia="Calibri" w:hAnsi="Times New Roman" w:cs="Times New Roman"/>
          <w:bCs/>
          <w:sz w:val="24"/>
          <w:szCs w:val="24"/>
        </w:rPr>
        <w:t xml:space="preserve"> оборудования (компьютер, видеопроектор, экран</w:t>
      </w:r>
      <w:proofErr w:type="gramStart"/>
      <w:r w:rsidRPr="0081771D">
        <w:rPr>
          <w:rFonts w:ascii="Times New Roman" w:eastAsia="Calibri" w:hAnsi="Times New Roman" w:cs="Times New Roman"/>
          <w:bCs/>
          <w:sz w:val="24"/>
          <w:szCs w:val="24"/>
        </w:rPr>
        <w:t>).</w:t>
      </w:r>
      <w:proofErr w:type="gramEnd"/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4B2431" w:rsidRPr="0081771D" w:rsidRDefault="004B2431" w:rsidP="004B2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71D">
        <w:rPr>
          <w:rFonts w:ascii="Times New Roman" w:eastAsia="Calibri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031"/>
        <w:gridCol w:w="6606"/>
      </w:tblGrid>
      <w:tr w:rsidR="004B2431" w:rsidRPr="0081771D" w:rsidTr="00B15D27">
        <w:tc>
          <w:tcPr>
            <w:tcW w:w="30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4B2431" w:rsidRPr="0081771D" w:rsidRDefault="004B2431" w:rsidP="004B24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www.biblioclub.ru</w:t>
            </w:r>
            <w:proofErr w:type="spellEnd"/>
          </w:p>
        </w:tc>
        <w:tc>
          <w:tcPr>
            <w:tcW w:w="66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4B2431" w:rsidRPr="0081771D" w:rsidRDefault="004B2431" w:rsidP="004B2431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ЭБС «Университетская библиотека </w:t>
            </w:r>
            <w:proofErr w:type="spell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  <w:proofErr w:type="spellEnd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4B2431" w:rsidRPr="0081771D" w:rsidTr="00B15D27">
        <w:tc>
          <w:tcPr>
            <w:tcW w:w="30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4B2431" w:rsidRPr="0081771D" w:rsidRDefault="004B2431" w:rsidP="004B24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www.elibrary.ru</w:t>
            </w:r>
            <w:proofErr w:type="spellEnd"/>
          </w:p>
        </w:tc>
        <w:tc>
          <w:tcPr>
            <w:tcW w:w="66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4B2431" w:rsidRPr="0081771D" w:rsidRDefault="004B2431" w:rsidP="004B2431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4B2431" w:rsidRPr="0081771D" w:rsidTr="00B15D27">
        <w:tc>
          <w:tcPr>
            <w:tcW w:w="30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4B2431" w:rsidRPr="0081771D" w:rsidRDefault="004B2431" w:rsidP="004B24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www.ebiblioteka.ru</w:t>
            </w:r>
            <w:proofErr w:type="spellEnd"/>
          </w:p>
        </w:tc>
        <w:tc>
          <w:tcPr>
            <w:tcW w:w="66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4B2431" w:rsidRPr="0081771D" w:rsidRDefault="004B2431" w:rsidP="004B2431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Универсальные базы данных изданий</w:t>
            </w:r>
          </w:p>
        </w:tc>
      </w:tr>
      <w:tr w:rsidR="004B2431" w:rsidRPr="0081771D" w:rsidTr="00B15D27">
        <w:tc>
          <w:tcPr>
            <w:tcW w:w="30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4B2431" w:rsidRPr="0081771D" w:rsidRDefault="00731F02" w:rsidP="004B24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7" w:history="1">
              <w:r w:rsidR="004B2431" w:rsidRPr="0081771D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www.college.ru</w:t>
              </w:r>
            </w:hyperlink>
          </w:p>
        </w:tc>
        <w:tc>
          <w:tcPr>
            <w:tcW w:w="66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4B2431" w:rsidRPr="0081771D" w:rsidRDefault="004B2431" w:rsidP="004B2431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Открытый колледж</w:t>
            </w:r>
          </w:p>
        </w:tc>
      </w:tr>
      <w:tr w:rsidR="004B2431" w:rsidRPr="0081771D" w:rsidTr="00B15D27">
        <w:tc>
          <w:tcPr>
            <w:tcW w:w="30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4B2431" w:rsidRPr="0081771D" w:rsidRDefault="00731F02" w:rsidP="004B24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8" w:history="1">
              <w:r w:rsidR="004B2431" w:rsidRPr="0081771D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www.ed.gov.ru</w:t>
              </w:r>
            </w:hyperlink>
          </w:p>
        </w:tc>
        <w:tc>
          <w:tcPr>
            <w:tcW w:w="66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4B2431" w:rsidRPr="0081771D" w:rsidRDefault="004B2431" w:rsidP="004B2431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Сайт Министерства образования и науки РФ</w:t>
            </w:r>
          </w:p>
        </w:tc>
      </w:tr>
      <w:tr w:rsidR="004B2431" w:rsidRPr="0081771D" w:rsidTr="00B15D27">
        <w:tc>
          <w:tcPr>
            <w:tcW w:w="30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4B2431" w:rsidRPr="0081771D" w:rsidRDefault="00731F02" w:rsidP="004B24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9" w:history="1">
              <w:r w:rsidR="004B2431" w:rsidRPr="0081771D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http://dic.academic.ru</w:t>
              </w:r>
            </w:hyperlink>
          </w:p>
        </w:tc>
        <w:tc>
          <w:tcPr>
            <w:tcW w:w="66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4B2431" w:rsidRPr="0081771D" w:rsidRDefault="004B2431" w:rsidP="004B2431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Словари и энциклопедии </w:t>
            </w:r>
            <w:proofErr w:type="spell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он-лайн</w:t>
            </w:r>
            <w:proofErr w:type="spellEnd"/>
          </w:p>
        </w:tc>
      </w:tr>
    </w:tbl>
    <w:p w:rsidR="004B2431" w:rsidRPr="0081771D" w:rsidRDefault="004B2431" w:rsidP="004B243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B2431" w:rsidRPr="0081771D" w:rsidRDefault="004B2431" w:rsidP="004B2431">
      <w:pPr>
        <w:suppressAutoHyphens/>
        <w:spacing w:after="0" w:line="240" w:lineRule="auto"/>
        <w:jc w:val="center"/>
        <w:rPr>
          <w:rFonts w:ascii="Liberation Serif" w:eastAsia="Arial Unicode MS" w:hAnsi="Liberation Serif" w:cs="Arial Unicode MS"/>
          <w:b/>
          <w:kern w:val="1"/>
          <w:sz w:val="24"/>
          <w:szCs w:val="24"/>
          <w:lang w:eastAsia="zh-CN" w:bidi="hi-IN"/>
        </w:rPr>
      </w:pPr>
    </w:p>
    <w:p w:rsidR="004B2431" w:rsidRPr="0081771D" w:rsidRDefault="004B2431" w:rsidP="00BE5863">
      <w:pPr>
        <w:pStyle w:val="2"/>
        <w:rPr>
          <w:lang w:eastAsia="ru-RU"/>
        </w:rPr>
      </w:pPr>
      <w:r w:rsidRPr="0081771D">
        <w:rPr>
          <w:rFonts w:ascii="Times New Roman CYR" w:hAnsi="Times New Roman CYR" w:cs="Times New Roman CYR"/>
          <w:lang w:eastAsia="ru-RU"/>
        </w:rPr>
        <w:br w:type="page"/>
      </w:r>
      <w:bookmarkStart w:id="13" w:name="_Toc17473358"/>
      <w:r w:rsidRPr="0081771D">
        <w:rPr>
          <w:rFonts w:ascii="Times New Roman CYR" w:hAnsi="Times New Roman CYR" w:cs="Times New Roman CYR"/>
          <w:lang w:eastAsia="ru-RU"/>
        </w:rPr>
        <w:lastRenderedPageBreak/>
        <w:t xml:space="preserve">5.2. </w:t>
      </w:r>
      <w:r w:rsidR="00BE5863">
        <w:rPr>
          <w:lang w:eastAsia="ru-RU"/>
        </w:rPr>
        <w:t>Программа дисциплины</w:t>
      </w:r>
      <w:bookmarkEnd w:id="13"/>
    </w:p>
    <w:p w:rsidR="004B2431" w:rsidRPr="0081771D" w:rsidRDefault="004B2431" w:rsidP="00BE5863">
      <w:pPr>
        <w:pStyle w:val="2"/>
        <w:rPr>
          <w:lang w:eastAsia="ru-RU"/>
        </w:rPr>
      </w:pPr>
      <w:bookmarkStart w:id="14" w:name="_Toc17473359"/>
      <w:r w:rsidRPr="0081771D">
        <w:rPr>
          <w:rFonts w:ascii="Times New Roman CYR" w:hAnsi="Times New Roman CYR" w:cs="Times New Roman CYR"/>
          <w:lang w:eastAsia="ru-RU"/>
        </w:rPr>
        <w:t>«Спортивная медицина</w:t>
      </w:r>
      <w:r w:rsidRPr="0081771D">
        <w:rPr>
          <w:lang w:eastAsia="ru-RU"/>
        </w:rPr>
        <w:t>»</w:t>
      </w:r>
      <w:bookmarkEnd w:id="14"/>
    </w:p>
    <w:p w:rsidR="004B2431" w:rsidRPr="0081771D" w:rsidRDefault="004B2431" w:rsidP="004B24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B2431" w:rsidRPr="0081771D" w:rsidRDefault="004B2431" w:rsidP="004B2431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Учебная программа дисциплины  «Спортивная медицина» предназначена для студентов очного отделения (бакалавров), обучающихся по 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направлению подготовки 44.03.0</w:t>
      </w:r>
      <w:r w:rsidR="009C795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«Педагогическое образование» профилю подготовки «Физическая культура» на </w:t>
      </w:r>
      <w:r w:rsidR="00446B0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21F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курсе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81771D">
        <w:rPr>
          <w:rFonts w:ascii="Times New Roman" w:eastAsia="Calibri" w:hAnsi="Times New Roman" w:cs="Times New Roman"/>
          <w:sz w:val="24"/>
          <w:szCs w:val="24"/>
        </w:rPr>
        <w:t>Дисциплина «Спортивная медицина» профессионально значима, имеет универсальный характер и присутствует в системе профессионального образования педагогов любого из спортивных направлений педагогического профиля. Она является  необходимой для правильного построения учебно-тренировочного процесса в образовательных организациях.  Изучение дисциплины предоставляет большие возможности в формировании индивидуального построения физкультурных и спортивных занятий, подержании и укреплении здоровья, формировании и ведении здорового образа жизни, и пониманию сущности физиологических изменений в организме занимающихся под влиянием спортивной тренировки. Особое место в дисциплине занимает изучение методов функциональной диагностики организма занимающихся физической культурой и спортом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B2431" w:rsidRPr="0081771D" w:rsidRDefault="004B2431" w:rsidP="004B2431">
      <w:pPr>
        <w:suppressAutoHyphens/>
        <w:spacing w:after="0" w:line="240" w:lineRule="auto"/>
        <w:ind w:firstLine="720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zh-CN" w:bidi="hi-IN"/>
        </w:rPr>
      </w:pPr>
      <w:r w:rsidRPr="0081771D">
        <w:rPr>
          <w:rFonts w:ascii="Times New Roman" w:eastAsia="Arial Unicode MS" w:hAnsi="Times New Roman" w:cs="Times New Roman"/>
          <w:kern w:val="1"/>
          <w:sz w:val="24"/>
          <w:szCs w:val="24"/>
          <w:lang w:eastAsia="zh-CN" w:bidi="hi-IN"/>
        </w:rPr>
        <w:t>Модуль, к которому относится дисциплина «Спортивная медицина» - «</w:t>
      </w:r>
      <w:r w:rsidRPr="0081771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 w:bidi="hi-IN"/>
        </w:rPr>
        <w:t>Медико-биологические аспекты деятельности учителя ФК</w:t>
      </w:r>
      <w:r w:rsidRPr="0081771D">
        <w:rPr>
          <w:rFonts w:ascii="Times New Roman" w:eastAsia="Arial Unicode MS" w:hAnsi="Times New Roman" w:cs="Times New Roman"/>
          <w:kern w:val="1"/>
          <w:sz w:val="24"/>
          <w:szCs w:val="24"/>
          <w:lang w:eastAsia="zh-CN" w:bidi="hi-IN"/>
        </w:rPr>
        <w:t xml:space="preserve">». </w:t>
      </w:r>
      <w:r w:rsidRPr="0081771D">
        <w:rPr>
          <w:rFonts w:ascii="Times New Roman" w:eastAsia="Arial Unicode MS" w:hAnsi="Times New Roman" w:cs="Arial Unicode MS"/>
          <w:kern w:val="1"/>
          <w:sz w:val="24"/>
          <w:szCs w:val="24"/>
          <w:lang w:eastAsia="zh-CN" w:bidi="hi-IN"/>
        </w:rPr>
        <w:t xml:space="preserve">Данная дисциплина относится к базовой части программы и </w:t>
      </w:r>
      <w:proofErr w:type="gramStart"/>
      <w:r w:rsidRPr="0081771D">
        <w:rPr>
          <w:rFonts w:ascii="Times New Roman" w:eastAsia="Arial Unicode MS" w:hAnsi="Times New Roman" w:cs="Arial Unicode MS"/>
          <w:kern w:val="1"/>
          <w:sz w:val="24"/>
          <w:szCs w:val="24"/>
          <w:lang w:eastAsia="zh-CN" w:bidi="hi-IN"/>
        </w:rPr>
        <w:t>осваивается</w:t>
      </w:r>
      <w:proofErr w:type="gramEnd"/>
      <w:r w:rsidRPr="0081771D">
        <w:rPr>
          <w:rFonts w:ascii="Times New Roman" w:eastAsia="Arial Unicode MS" w:hAnsi="Times New Roman" w:cs="Arial Unicode MS"/>
          <w:kern w:val="1"/>
          <w:sz w:val="24"/>
          <w:szCs w:val="24"/>
          <w:lang w:eastAsia="zh-CN" w:bidi="hi-IN"/>
        </w:rPr>
        <w:t xml:space="preserve"> является обязательной для изучения.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Освоение дисциплины является необходимой основой для формирования у студентов системного комплексного представления </w:t>
      </w:r>
      <w:proofErr w:type="gramStart"/>
      <w:r w:rsidRPr="0081771D">
        <w:rPr>
          <w:rFonts w:ascii="Times New Roman" w:eastAsia="Calibri" w:hAnsi="Times New Roman" w:cs="Times New Roman"/>
          <w:sz w:val="24"/>
          <w:szCs w:val="24"/>
        </w:rPr>
        <w:t>об</w:t>
      </w:r>
      <w:proofErr w:type="gramEnd"/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 целостности процесса медико-биологического обеспечения деятельности педагога в сфере физической культуры и спорта</w:t>
      </w:r>
    </w:p>
    <w:p w:rsidR="004B2431" w:rsidRPr="0081771D" w:rsidRDefault="004B2431" w:rsidP="004B24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4B2431" w:rsidRPr="0081771D" w:rsidRDefault="004B2431" w:rsidP="004B243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дисциплины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расширение практического кругозора студентов, ознакомление с системой медицинского обеспечения занимающихся ФК и спортом, с ролью методов спортивной медициной в обосновании и управлении оздоровительными технологиями.</w:t>
      </w:r>
    </w:p>
    <w:p w:rsidR="004B2431" w:rsidRPr="0081771D" w:rsidRDefault="004B2431" w:rsidP="004B24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дисциплины:</w:t>
      </w:r>
    </w:p>
    <w:p w:rsidR="004B2431" w:rsidRPr="0081771D" w:rsidRDefault="004B2431" w:rsidP="004B24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-  обеспечение допуска к занятиям физической культурой и спортом в со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ответствии с существующими меди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цинскими показаниями и противопока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заниями;</w:t>
      </w:r>
    </w:p>
    <w:p w:rsidR="004B2431" w:rsidRPr="0081771D" w:rsidRDefault="004B2431" w:rsidP="004B2431">
      <w:pPr>
        <w:shd w:val="clear" w:color="auto" w:fill="FFFFFF"/>
        <w:tabs>
          <w:tab w:val="left" w:pos="511"/>
        </w:tabs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участие в решении вопросов спор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тивной ориентации и отбора;</w:t>
      </w:r>
    </w:p>
    <w:p w:rsidR="004B2431" w:rsidRPr="0081771D" w:rsidRDefault="004B2431" w:rsidP="004B2431">
      <w:pPr>
        <w:shd w:val="clear" w:color="auto" w:fill="FFFFFF"/>
        <w:tabs>
          <w:tab w:val="left" w:pos="511"/>
        </w:tabs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осуществление систематического </w:t>
      </w:r>
      <w:r w:rsidRPr="0081771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контроля функционального состояни</w:t>
      </w:r>
      <w:r w:rsidRPr="0081771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я организма у занимающихся физиче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культурой и спортом в процессе тренировок и соревнований;</w:t>
      </w:r>
    </w:p>
    <w:p w:rsidR="004B2431" w:rsidRPr="0081771D" w:rsidRDefault="004B2431" w:rsidP="004B2431">
      <w:pPr>
        <w:shd w:val="clear" w:color="auto" w:fill="FFFFFF"/>
        <w:tabs>
          <w:tab w:val="left" w:pos="511"/>
        </w:tabs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анализ заболеваний, травм и специ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фических повреждений, возникающих при нерациональных занятиях физиче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81771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ской культурой и спортом; разработка ме</w:t>
      </w:r>
      <w:r w:rsidRPr="0081771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тодов их ранней диагностики, лечения, реабилитации и профилактики;</w:t>
      </w:r>
    </w:p>
    <w:p w:rsidR="004B2431" w:rsidRPr="0081771D" w:rsidRDefault="004B2431" w:rsidP="004B2431">
      <w:pPr>
        <w:shd w:val="clear" w:color="auto" w:fill="FFFFFF"/>
        <w:tabs>
          <w:tab w:val="left" w:pos="511"/>
        </w:tabs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обоснование рациональных режи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мов занятий и тренировок для разных контингентов занимающихся физиче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культурой и спортом, средств по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вышения и восстановления спортивной работоспособности;</w:t>
      </w:r>
    </w:p>
    <w:p w:rsidR="004B2431" w:rsidRPr="0081771D" w:rsidRDefault="004B2431" w:rsidP="004B2431">
      <w:pPr>
        <w:shd w:val="clear" w:color="auto" w:fill="FFFFFF"/>
        <w:tabs>
          <w:tab w:val="left" w:pos="511"/>
        </w:tabs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разработка, апробация и внедре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в практику медико-биологических средств и методов оптимизации процес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81771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сов </w:t>
      </w:r>
      <w:proofErr w:type="spellStart"/>
      <w:r w:rsidRPr="0081771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постнагрузочного</w:t>
      </w:r>
      <w:proofErr w:type="spellEnd"/>
      <w:r w:rsidRPr="0081771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восстановления и 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повышения спортивной работоспособ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ности.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951"/>
        <w:gridCol w:w="2417"/>
        <w:gridCol w:w="1514"/>
        <w:gridCol w:w="1908"/>
        <w:gridCol w:w="1532"/>
        <w:gridCol w:w="1532"/>
      </w:tblGrid>
      <w:tr w:rsidR="004B2431" w:rsidRPr="0081771D" w:rsidTr="00B15D27">
        <w:trPr>
          <w:trHeight w:val="385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Код ОР модуля</w:t>
            </w: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2431" w:rsidRPr="0081771D" w:rsidRDefault="00986F00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A0022" w:rsidRPr="0081771D" w:rsidTr="001C7E7F">
        <w:trPr>
          <w:trHeight w:val="331"/>
        </w:trPr>
        <w:tc>
          <w:tcPr>
            <w:tcW w:w="9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A0022" w:rsidRPr="0081771D" w:rsidRDefault="001A0022" w:rsidP="001A0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A0022" w:rsidRPr="0081771D" w:rsidRDefault="001A0022" w:rsidP="001A002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Демонстрирует умения проектировать учебно-воспитательный процесс, используя знания по охране жизни и здоровья </w:t>
            </w:r>
            <w:proofErr w:type="gram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, умеет оказывать первую медицинскую помощь.</w:t>
            </w:r>
          </w:p>
          <w:p w:rsidR="001A0022" w:rsidRPr="0081771D" w:rsidRDefault="001A0022" w:rsidP="001A002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A0022" w:rsidRPr="0081771D" w:rsidRDefault="001A0022" w:rsidP="008425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="00842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3F1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11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3F1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0022" w:rsidRPr="0081771D" w:rsidRDefault="001A0022" w:rsidP="001A0022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Понимает сущность деятельности служб, обеспечивающих медико-биологическое сопровождение учебно-воспитательного и тренировочного процесса 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0022" w:rsidRPr="003C723B" w:rsidRDefault="001A0022" w:rsidP="001A0022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ОПК.8.1. Демонстрирует специальные научные знания в т.ч. в предметной области</w:t>
            </w:r>
          </w:p>
          <w:p w:rsidR="001A0022" w:rsidRPr="0081771D" w:rsidRDefault="001A0022" w:rsidP="001A0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4EEE" w:rsidRDefault="00AD4EEE" w:rsidP="001A0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</w:t>
            </w:r>
          </w:p>
          <w:p w:rsidR="001A0022" w:rsidRPr="0081771D" w:rsidRDefault="00AD4EEE" w:rsidP="001A0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1A0022" w:rsidRPr="0081771D" w:rsidTr="001C7E7F">
        <w:trPr>
          <w:trHeight w:val="331"/>
        </w:trPr>
        <w:tc>
          <w:tcPr>
            <w:tcW w:w="9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0022" w:rsidRPr="0081771D" w:rsidRDefault="001A0022" w:rsidP="001A0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0022" w:rsidRPr="0081771D" w:rsidRDefault="001A0022" w:rsidP="001A002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0022" w:rsidRPr="0081771D" w:rsidRDefault="001A0022" w:rsidP="008425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="00842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3F1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11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3F1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0022" w:rsidRPr="0081771D" w:rsidRDefault="001A0022" w:rsidP="001A0022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Умеет проектировать деятельность медико-биологического сопровождения  учебно-воспитательного и тренировочного процесса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0022" w:rsidRPr="0081771D" w:rsidRDefault="00FB533C" w:rsidP="001A0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0022" w:rsidRPr="0081771D" w:rsidRDefault="001A0022" w:rsidP="001A0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проект</w:t>
            </w:r>
          </w:p>
          <w:p w:rsidR="001A0022" w:rsidRPr="0081771D" w:rsidRDefault="001A0022" w:rsidP="001A0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8177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81771D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633"/>
        <w:gridCol w:w="854"/>
        <w:gridCol w:w="853"/>
        <w:gridCol w:w="1419"/>
        <w:gridCol w:w="1239"/>
        <w:gridCol w:w="856"/>
      </w:tblGrid>
      <w:tr w:rsidR="004B2431" w:rsidRPr="0081771D" w:rsidTr="00B15D27">
        <w:trPr>
          <w:trHeight w:val="203"/>
        </w:trPr>
        <w:tc>
          <w:tcPr>
            <w:tcW w:w="45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тельная работа</w:t>
            </w:r>
          </w:p>
        </w:tc>
        <w:tc>
          <w:tcPr>
            <w:tcW w:w="8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Всего 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часов по дисциплине</w:t>
            </w:r>
          </w:p>
        </w:tc>
      </w:tr>
      <w:tr w:rsidR="004B2431" w:rsidRPr="0081771D" w:rsidTr="00B15D27">
        <w:trPr>
          <w:trHeight w:val="533"/>
        </w:trPr>
        <w:tc>
          <w:tcPr>
            <w:tcW w:w="45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2431" w:rsidRPr="0081771D" w:rsidRDefault="004B2431" w:rsidP="004B24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B2431" w:rsidRPr="0081771D" w:rsidRDefault="004B2431" w:rsidP="004B24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1. Введение в спортивную медицину.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46B04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46B04" w:rsidP="005C4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46B04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B2431" w:rsidRPr="0081771D" w:rsidRDefault="004B2431" w:rsidP="004B24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 и задачи спортивной медицины. 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8425C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46B04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4B2431" w:rsidRPr="0081771D" w:rsidRDefault="004B2431" w:rsidP="004B24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Основы организации спортивной медицины в России. 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4B2431" w:rsidRPr="0081771D" w:rsidRDefault="004B2431" w:rsidP="004B243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Основы общей патологии.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5C4D8B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46B04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31" w:rsidRPr="0081771D" w:rsidRDefault="004B2431" w:rsidP="004B243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Спортивный травматизм.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5C4D8B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2. Методы исследования организма </w:t>
            </w:r>
            <w:proofErr w:type="gramStart"/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занимающихся</w:t>
            </w:r>
            <w:proofErr w:type="gramEnd"/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ФК и С.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46B04" w:rsidP="005C4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A21FCE" w:rsidP="00A21F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A21FCE" w:rsidP="00446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446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Задачи и содержание и ме</w:t>
            </w:r>
            <w:r w:rsidR="00842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тоды врачебного контроля. 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8425C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4641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Методы исследования функционального состояния системы внешнего дыхания.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Методы исследования функционального состояния ССС.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B2431" w:rsidRPr="0081771D" w:rsidRDefault="004B2431" w:rsidP="004B243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Методы исследования функционального состояния нервной и нервно-мышечной системы.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B2431" w:rsidRPr="0081771D" w:rsidRDefault="004B2431" w:rsidP="004B24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3. Врачебно-педагогический контроль.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5C4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5C4D8B" w:rsidP="00446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446B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46416" w:rsidP="005C4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5C4D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B2431" w:rsidRPr="0081771D" w:rsidRDefault="004B2431" w:rsidP="004B24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Задачи и содержание врачебн</w:t>
            </w:r>
            <w:proofErr w:type="gram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педагогических наблюдений. 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46B04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4641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Методы врачебно-педагогических наблюдений. 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46B04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A21FCE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Врачебно-педагогический контроль за ФВ в образовательных учреждениях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46B04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4641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B2431" w:rsidRPr="0081771D" w:rsidTr="00B15D27">
        <w:trPr>
          <w:trHeight w:val="357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3F1E2A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3F1E2A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3F1E2A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4B2431" w:rsidRPr="0081771D" w:rsidRDefault="004B2431" w:rsidP="004B2431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0B276D" w:rsidRPr="00D250DE" w:rsidRDefault="000B276D" w:rsidP="000B276D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>Традиционные: лекция, семинар, практическое занятие;</w:t>
      </w:r>
    </w:p>
    <w:p w:rsidR="000B276D" w:rsidRPr="00D250DE" w:rsidRDefault="000B276D" w:rsidP="000B276D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 xml:space="preserve">-Активные и интерактивные методы: </w:t>
      </w:r>
    </w:p>
    <w:p w:rsidR="000B276D" w:rsidRPr="00D250DE" w:rsidRDefault="000B276D" w:rsidP="000B276D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>-лекция-беседа,</w:t>
      </w:r>
    </w:p>
    <w:p w:rsidR="000B276D" w:rsidRPr="00D250DE" w:rsidRDefault="000B276D" w:rsidP="000B276D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 xml:space="preserve">- дискуссия, </w:t>
      </w:r>
    </w:p>
    <w:p w:rsidR="000B276D" w:rsidRPr="00D250DE" w:rsidRDefault="000B276D" w:rsidP="000B276D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>- технологии проблемного обучения;</w:t>
      </w:r>
    </w:p>
    <w:p w:rsidR="000B276D" w:rsidRPr="00D250DE" w:rsidRDefault="000B276D" w:rsidP="000B276D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>- методы творческой работы;</w:t>
      </w:r>
    </w:p>
    <w:p w:rsidR="000B276D" w:rsidRPr="00D250DE" w:rsidRDefault="000B276D" w:rsidP="000B276D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>- методы самостоятельной работы</w:t>
      </w:r>
      <w:r w:rsidR="001F2CD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B2431" w:rsidRPr="0081771D" w:rsidRDefault="004B2431" w:rsidP="000B27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B2431" w:rsidRPr="0081771D" w:rsidRDefault="004B2431" w:rsidP="004B2431">
      <w:pPr>
        <w:tabs>
          <w:tab w:val="left" w:pos="984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6. Технологическая карта дисциплины</w:t>
      </w:r>
    </w:p>
    <w:p w:rsidR="004B2431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9"/>
        <w:gridCol w:w="1451"/>
        <w:gridCol w:w="1466"/>
        <w:gridCol w:w="1239"/>
        <w:gridCol w:w="1214"/>
        <w:gridCol w:w="912"/>
        <w:gridCol w:w="1500"/>
        <w:gridCol w:w="1563"/>
      </w:tblGrid>
      <w:tr w:rsidR="00AD4EEE" w:rsidRPr="0081771D" w:rsidTr="00242260">
        <w:trPr>
          <w:cantSplit/>
        </w:trPr>
        <w:tc>
          <w:tcPr>
            <w:tcW w:w="493" w:type="dxa"/>
            <w:vMerge w:val="restart"/>
          </w:tcPr>
          <w:p w:rsidR="00AD4EEE" w:rsidRPr="0081771D" w:rsidRDefault="00AD4EEE" w:rsidP="00242260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№</w:t>
            </w:r>
          </w:p>
          <w:p w:rsidR="00AD4EEE" w:rsidRPr="0081771D" w:rsidRDefault="00AD4EEE" w:rsidP="00242260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328" w:type="dxa"/>
            <w:vMerge w:val="restart"/>
          </w:tcPr>
          <w:p w:rsidR="00AD4EEE" w:rsidRPr="0081771D" w:rsidRDefault="00AD4EEE" w:rsidP="00242260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396" w:type="dxa"/>
            <w:vMerge w:val="restart"/>
          </w:tcPr>
          <w:p w:rsidR="00AD4EEE" w:rsidRPr="0081771D" w:rsidRDefault="00AD4EEE" w:rsidP="00242260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Виды учебной деятельности студентов </w:t>
            </w:r>
          </w:p>
        </w:tc>
        <w:tc>
          <w:tcPr>
            <w:tcW w:w="1182" w:type="dxa"/>
            <w:vMerge w:val="restart"/>
          </w:tcPr>
          <w:p w:rsidR="00AD4EEE" w:rsidRPr="0081771D" w:rsidRDefault="00AD4EEE" w:rsidP="002422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Средство оценивания</w:t>
            </w:r>
          </w:p>
        </w:tc>
        <w:tc>
          <w:tcPr>
            <w:tcW w:w="1158" w:type="dxa"/>
            <w:vMerge w:val="restart"/>
          </w:tcPr>
          <w:p w:rsidR="00AD4EEE" w:rsidRPr="0081771D" w:rsidRDefault="00AD4EEE" w:rsidP="002422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Балл за конкретное задание </w:t>
            </w:r>
          </w:p>
        </w:tc>
        <w:tc>
          <w:tcPr>
            <w:tcW w:w="873" w:type="dxa"/>
            <w:vMerge w:val="restart"/>
          </w:tcPr>
          <w:p w:rsidR="00AD4EEE" w:rsidRPr="0081771D" w:rsidRDefault="00AD4EEE" w:rsidP="002422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915" w:type="dxa"/>
            <w:gridSpan w:val="2"/>
          </w:tcPr>
          <w:p w:rsidR="00AD4EEE" w:rsidRPr="0081771D" w:rsidRDefault="00AD4EEE" w:rsidP="00242260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Баллы </w:t>
            </w:r>
          </w:p>
        </w:tc>
      </w:tr>
      <w:tr w:rsidR="00AD4EEE" w:rsidRPr="0081771D" w:rsidTr="00242260">
        <w:trPr>
          <w:cantSplit/>
        </w:trPr>
        <w:tc>
          <w:tcPr>
            <w:tcW w:w="493" w:type="dxa"/>
            <w:vMerge/>
          </w:tcPr>
          <w:p w:rsidR="00AD4EEE" w:rsidRPr="0081771D" w:rsidRDefault="00AD4EEE" w:rsidP="00242260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vMerge/>
          </w:tcPr>
          <w:p w:rsidR="00AD4EEE" w:rsidRPr="0081771D" w:rsidRDefault="00AD4EEE" w:rsidP="00242260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6" w:type="dxa"/>
            <w:vMerge/>
          </w:tcPr>
          <w:p w:rsidR="00AD4EEE" w:rsidRPr="0081771D" w:rsidRDefault="00AD4EEE" w:rsidP="00242260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Merge/>
          </w:tcPr>
          <w:p w:rsidR="00AD4EEE" w:rsidRPr="0081771D" w:rsidRDefault="00AD4EEE" w:rsidP="002422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8" w:type="dxa"/>
            <w:vMerge/>
          </w:tcPr>
          <w:p w:rsidR="00AD4EEE" w:rsidRPr="0081771D" w:rsidRDefault="00AD4EEE" w:rsidP="002422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vMerge/>
          </w:tcPr>
          <w:p w:rsidR="00AD4EEE" w:rsidRPr="0081771D" w:rsidRDefault="00AD4EEE" w:rsidP="002422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</w:tcPr>
          <w:p w:rsidR="00AD4EEE" w:rsidRPr="0081771D" w:rsidRDefault="00AD4EEE" w:rsidP="002422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Минимальный </w:t>
            </w:r>
          </w:p>
        </w:tc>
        <w:tc>
          <w:tcPr>
            <w:tcW w:w="1487" w:type="dxa"/>
          </w:tcPr>
          <w:p w:rsidR="00AD4EEE" w:rsidRPr="0081771D" w:rsidRDefault="00AD4EEE" w:rsidP="00242260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Максимальный </w:t>
            </w:r>
          </w:p>
        </w:tc>
      </w:tr>
      <w:tr w:rsidR="00AD4EEE" w:rsidRPr="0081771D" w:rsidTr="00242260">
        <w:tc>
          <w:tcPr>
            <w:tcW w:w="493" w:type="dxa"/>
            <w:vMerge w:val="restart"/>
          </w:tcPr>
          <w:p w:rsidR="00AD4EEE" w:rsidRPr="0081771D" w:rsidRDefault="00AD4EEE" w:rsidP="002422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8" w:type="dxa"/>
            <w:vMerge w:val="restart"/>
          </w:tcPr>
          <w:p w:rsidR="00AD4EEE" w:rsidRPr="0081771D" w:rsidRDefault="00AD4EEE" w:rsidP="00AD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AD4EEE" w:rsidRPr="0081771D" w:rsidRDefault="00AD4EEE" w:rsidP="00AD4E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6" w:type="dxa"/>
          </w:tcPr>
          <w:p w:rsidR="00AD4EEE" w:rsidRPr="004910E2" w:rsidRDefault="00AD4EEE" w:rsidP="002422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910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Выступление с докладом</w:t>
            </w:r>
          </w:p>
        </w:tc>
        <w:tc>
          <w:tcPr>
            <w:tcW w:w="1182" w:type="dxa"/>
          </w:tcPr>
          <w:p w:rsidR="00AD4EEE" w:rsidRPr="004910E2" w:rsidRDefault="00AD4EEE" w:rsidP="00242260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910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158" w:type="dxa"/>
          </w:tcPr>
          <w:p w:rsidR="00AD4EEE" w:rsidRPr="0081771D" w:rsidRDefault="00AD4EEE" w:rsidP="00242260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3" w:type="dxa"/>
          </w:tcPr>
          <w:p w:rsidR="00AD4EEE" w:rsidRPr="0081771D" w:rsidRDefault="00AD4EEE" w:rsidP="00242260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8" w:type="dxa"/>
          </w:tcPr>
          <w:p w:rsidR="00AD4EEE" w:rsidRPr="0081771D" w:rsidRDefault="00AD4EEE" w:rsidP="00242260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7" w:type="dxa"/>
          </w:tcPr>
          <w:p w:rsidR="00AD4EEE" w:rsidRPr="0081771D" w:rsidRDefault="00AD4EEE" w:rsidP="00242260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D4EEE" w:rsidRPr="0081771D" w:rsidTr="00242260">
        <w:trPr>
          <w:trHeight w:val="1184"/>
        </w:trPr>
        <w:tc>
          <w:tcPr>
            <w:tcW w:w="493" w:type="dxa"/>
            <w:vMerge/>
          </w:tcPr>
          <w:p w:rsidR="00AD4EEE" w:rsidRPr="0081771D" w:rsidRDefault="00AD4EEE" w:rsidP="002422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vMerge/>
          </w:tcPr>
          <w:p w:rsidR="00AD4EEE" w:rsidRPr="0081771D" w:rsidRDefault="00AD4EEE" w:rsidP="002422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6" w:type="dxa"/>
          </w:tcPr>
          <w:p w:rsidR="00AD4EEE" w:rsidRPr="0081771D" w:rsidRDefault="00AD4EEE" w:rsidP="002422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Тестирование по дисциплине</w:t>
            </w:r>
          </w:p>
        </w:tc>
        <w:tc>
          <w:tcPr>
            <w:tcW w:w="1182" w:type="dxa"/>
          </w:tcPr>
          <w:p w:rsidR="00AD4EEE" w:rsidRPr="0081771D" w:rsidRDefault="00AD4EEE" w:rsidP="00242260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158" w:type="dxa"/>
          </w:tcPr>
          <w:p w:rsidR="00AD4EEE" w:rsidRPr="0081771D" w:rsidRDefault="00AD4EEE" w:rsidP="00242260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13-20</w:t>
            </w:r>
          </w:p>
        </w:tc>
        <w:tc>
          <w:tcPr>
            <w:tcW w:w="873" w:type="dxa"/>
          </w:tcPr>
          <w:p w:rsidR="00AD4EEE" w:rsidRPr="0081771D" w:rsidRDefault="00AD4EEE" w:rsidP="00242260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8" w:type="dxa"/>
          </w:tcPr>
          <w:p w:rsidR="00AD4EEE" w:rsidRPr="0081771D" w:rsidRDefault="00AD4EEE" w:rsidP="00242260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7" w:type="dxa"/>
          </w:tcPr>
          <w:p w:rsidR="00AD4EEE" w:rsidRPr="0081771D" w:rsidRDefault="00AD4EEE" w:rsidP="00242260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D4EEE" w:rsidRPr="0081771D" w:rsidTr="00242260">
        <w:tc>
          <w:tcPr>
            <w:tcW w:w="493" w:type="dxa"/>
          </w:tcPr>
          <w:p w:rsidR="00AD4EEE" w:rsidRPr="0081771D" w:rsidRDefault="00AD4EEE" w:rsidP="002422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8" w:type="dxa"/>
          </w:tcPr>
          <w:p w:rsidR="00AD4EEE" w:rsidRPr="0081771D" w:rsidRDefault="00AD4EEE" w:rsidP="00AD4E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96" w:type="dxa"/>
          </w:tcPr>
          <w:p w:rsidR="00AD4EEE" w:rsidRPr="0081771D" w:rsidRDefault="00AD4EEE" w:rsidP="002422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Учебный проект</w:t>
            </w:r>
          </w:p>
        </w:tc>
        <w:tc>
          <w:tcPr>
            <w:tcW w:w="1182" w:type="dxa"/>
          </w:tcPr>
          <w:p w:rsidR="00AD4EEE" w:rsidRPr="0081771D" w:rsidRDefault="00AD4EEE" w:rsidP="00242260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Учебный проект</w:t>
            </w:r>
          </w:p>
        </w:tc>
        <w:tc>
          <w:tcPr>
            <w:tcW w:w="1158" w:type="dxa"/>
          </w:tcPr>
          <w:p w:rsidR="00AD4EEE" w:rsidRPr="0081771D" w:rsidRDefault="00AD4EEE" w:rsidP="00242260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73" w:type="dxa"/>
          </w:tcPr>
          <w:p w:rsidR="00AD4EEE" w:rsidRPr="0081771D" w:rsidRDefault="00AD4EEE" w:rsidP="00242260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8" w:type="dxa"/>
          </w:tcPr>
          <w:p w:rsidR="00AD4EEE" w:rsidRPr="0081771D" w:rsidRDefault="00AD4EEE" w:rsidP="00242260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87" w:type="dxa"/>
          </w:tcPr>
          <w:p w:rsidR="00AD4EEE" w:rsidRPr="0081771D" w:rsidRDefault="00AD4EEE" w:rsidP="00242260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AD4EEE" w:rsidRPr="0081771D" w:rsidTr="00242260">
        <w:tc>
          <w:tcPr>
            <w:tcW w:w="6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EE" w:rsidRPr="0081771D" w:rsidRDefault="00AD4EEE" w:rsidP="00242260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EE" w:rsidRPr="0081771D" w:rsidRDefault="00AD4EEE" w:rsidP="00242260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EE" w:rsidRPr="0081771D" w:rsidRDefault="00AD4EEE" w:rsidP="00242260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AD4EEE" w:rsidRPr="0081771D" w:rsidTr="00242260">
        <w:tc>
          <w:tcPr>
            <w:tcW w:w="6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EE" w:rsidRPr="0081771D" w:rsidRDefault="00AD4EEE" w:rsidP="00242260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Итоговый контроль</w:t>
            </w: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Экзамен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EE" w:rsidRPr="0081771D" w:rsidRDefault="00AD4EEE" w:rsidP="00242260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EE" w:rsidRPr="0081771D" w:rsidRDefault="00AD4EEE" w:rsidP="00242260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AD4EEE" w:rsidRPr="0081771D" w:rsidTr="00242260">
        <w:tc>
          <w:tcPr>
            <w:tcW w:w="6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EE" w:rsidRPr="0081771D" w:rsidRDefault="00AD4EEE" w:rsidP="00242260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EE" w:rsidRPr="0081771D" w:rsidRDefault="00AD4EEE" w:rsidP="00242260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EE" w:rsidRPr="0081771D" w:rsidRDefault="00AD4EEE" w:rsidP="00242260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AD4EEE" w:rsidRDefault="00AD4EEE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B2431" w:rsidRPr="0081771D" w:rsidRDefault="004B2431" w:rsidP="004B24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F43" w:rsidRDefault="00223F43" w:rsidP="00223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23F43" w:rsidRPr="0081771D" w:rsidRDefault="00223F43" w:rsidP="00223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23F43" w:rsidRPr="0081771D" w:rsidRDefault="00223F43" w:rsidP="0022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81771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23F43" w:rsidRPr="00274475" w:rsidRDefault="00223F43" w:rsidP="00465C9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4475">
        <w:rPr>
          <w:rFonts w:ascii="Times New Roman" w:hAnsi="Times New Roman" w:cs="Times New Roman"/>
          <w:sz w:val="24"/>
          <w:szCs w:val="24"/>
        </w:rPr>
        <w:t>Белова, Л.В. </w:t>
      </w:r>
      <w:r w:rsidRPr="00274475">
        <w:rPr>
          <w:rFonts w:ascii="Times New Roman" w:hAnsi="Times New Roman" w:cs="Times New Roman"/>
          <w:bCs/>
          <w:sz w:val="24"/>
          <w:szCs w:val="24"/>
        </w:rPr>
        <w:t>Спортивная</w:t>
      </w:r>
      <w:r w:rsidRPr="00274475">
        <w:rPr>
          <w:rFonts w:ascii="Times New Roman" w:hAnsi="Times New Roman" w:cs="Times New Roman"/>
          <w:sz w:val="24"/>
          <w:szCs w:val="24"/>
        </w:rPr>
        <w:t> </w:t>
      </w:r>
      <w:r w:rsidRPr="00274475">
        <w:rPr>
          <w:rFonts w:ascii="Times New Roman" w:hAnsi="Times New Roman" w:cs="Times New Roman"/>
          <w:bCs/>
          <w:sz w:val="24"/>
          <w:szCs w:val="24"/>
        </w:rPr>
        <w:t>медицина</w:t>
      </w:r>
      <w:proofErr w:type="gramStart"/>
      <w:r w:rsidRPr="00274475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74475">
        <w:rPr>
          <w:rFonts w:ascii="Times New Roman" w:hAnsi="Times New Roman" w:cs="Times New Roman"/>
          <w:sz w:val="24"/>
          <w:szCs w:val="24"/>
        </w:rPr>
        <w:t xml:space="preserve"> учебное пособие / Л.В. Белова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</w:t>
      </w:r>
      <w:proofErr w:type="spellStart"/>
      <w:r w:rsidRPr="00274475">
        <w:rPr>
          <w:rFonts w:ascii="Times New Roman" w:hAnsi="Times New Roman" w:cs="Times New Roman"/>
          <w:sz w:val="24"/>
          <w:szCs w:val="24"/>
        </w:rPr>
        <w:t>Северо-Кавказский</w:t>
      </w:r>
      <w:proofErr w:type="spellEnd"/>
      <w:r w:rsidRPr="00274475">
        <w:rPr>
          <w:rFonts w:ascii="Times New Roman" w:hAnsi="Times New Roman" w:cs="Times New Roman"/>
          <w:sz w:val="24"/>
          <w:szCs w:val="24"/>
        </w:rPr>
        <w:t xml:space="preserve"> федеральный университет». - Ставрополь</w:t>
      </w:r>
      <w:proofErr w:type="gramStart"/>
      <w:r w:rsidRPr="0027447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74475">
        <w:rPr>
          <w:rFonts w:ascii="Times New Roman" w:hAnsi="Times New Roman" w:cs="Times New Roman"/>
          <w:sz w:val="24"/>
          <w:szCs w:val="24"/>
        </w:rPr>
        <w:t xml:space="preserve"> СКФУ, 2016. - 149 с.</w:t>
      </w:r>
      <w:proofErr w:type="gramStart"/>
      <w:r w:rsidRPr="0027447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74475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274475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274475">
        <w:rPr>
          <w:rFonts w:ascii="Times New Roman" w:hAnsi="Times New Roman" w:cs="Times New Roman"/>
          <w:sz w:val="24"/>
          <w:szCs w:val="24"/>
        </w:rPr>
        <w:t>. в кн.</w:t>
      </w:r>
      <w:proofErr w:type="gramStart"/>
      <w:r w:rsidRPr="0027447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74475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0" w:history="1">
        <w:r w:rsidRPr="00274475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http://biblioclub.ru/index.php?page=book&amp;id=458915</w:t>
        </w:r>
      </w:hyperlink>
      <w:r w:rsidRPr="00274475">
        <w:rPr>
          <w:rFonts w:ascii="Times New Roman" w:hAnsi="Times New Roman" w:cs="Times New Roman"/>
          <w:sz w:val="24"/>
          <w:szCs w:val="24"/>
        </w:rPr>
        <w:t> (27.08.2019).</w:t>
      </w:r>
    </w:p>
    <w:p w:rsidR="00223F43" w:rsidRPr="00274475" w:rsidRDefault="00223F43" w:rsidP="00465C9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74475">
        <w:rPr>
          <w:rFonts w:ascii="Times New Roman" w:hAnsi="Times New Roman" w:cs="Times New Roman"/>
          <w:sz w:val="24"/>
          <w:szCs w:val="24"/>
        </w:rPr>
        <w:t>Ланда</w:t>
      </w:r>
      <w:proofErr w:type="spellEnd"/>
      <w:r w:rsidRPr="00274475">
        <w:rPr>
          <w:rFonts w:ascii="Times New Roman" w:hAnsi="Times New Roman" w:cs="Times New Roman"/>
          <w:sz w:val="24"/>
          <w:szCs w:val="24"/>
        </w:rPr>
        <w:t>, Б.Х. Диагностика физического состояния: обучающие методика и технология</w:t>
      </w:r>
      <w:proofErr w:type="gramStart"/>
      <w:r w:rsidRPr="0027447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74475">
        <w:rPr>
          <w:rFonts w:ascii="Times New Roman" w:hAnsi="Times New Roman" w:cs="Times New Roman"/>
          <w:sz w:val="24"/>
          <w:szCs w:val="24"/>
        </w:rPr>
        <w:t xml:space="preserve"> учебное пособие / Б.Х. </w:t>
      </w:r>
      <w:proofErr w:type="spellStart"/>
      <w:r w:rsidRPr="00274475">
        <w:rPr>
          <w:rFonts w:ascii="Times New Roman" w:hAnsi="Times New Roman" w:cs="Times New Roman"/>
          <w:sz w:val="24"/>
          <w:szCs w:val="24"/>
        </w:rPr>
        <w:t>Ланда</w:t>
      </w:r>
      <w:proofErr w:type="spellEnd"/>
      <w:r w:rsidRPr="00274475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27447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74475">
        <w:rPr>
          <w:rFonts w:ascii="Times New Roman" w:hAnsi="Times New Roman" w:cs="Times New Roman"/>
          <w:sz w:val="24"/>
          <w:szCs w:val="24"/>
        </w:rPr>
        <w:t xml:space="preserve"> Спорт, 2017. - 129 с. : схем., табл. - </w:t>
      </w:r>
      <w:proofErr w:type="spellStart"/>
      <w:r w:rsidRPr="00274475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274475">
        <w:rPr>
          <w:rFonts w:ascii="Times New Roman" w:hAnsi="Times New Roman" w:cs="Times New Roman"/>
          <w:sz w:val="24"/>
          <w:szCs w:val="24"/>
        </w:rPr>
        <w:t>. в кн. - ISBN 978-5-906839-87-9</w:t>
      </w:r>
      <w:proofErr w:type="gramStart"/>
      <w:r w:rsidRPr="0027447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74475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1" w:history="1">
        <w:r w:rsidRPr="00274475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http://biblioclub.ru/index.php?page=book&amp;id=471216</w:t>
        </w:r>
      </w:hyperlink>
      <w:r w:rsidRPr="00274475">
        <w:rPr>
          <w:rFonts w:ascii="Times New Roman" w:hAnsi="Times New Roman" w:cs="Times New Roman"/>
          <w:sz w:val="24"/>
          <w:szCs w:val="24"/>
        </w:rPr>
        <w:t> (27.03.2019).</w:t>
      </w:r>
    </w:p>
    <w:p w:rsidR="00223F43" w:rsidRPr="00274475" w:rsidRDefault="00223F43" w:rsidP="0022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223F43" w:rsidRPr="00274475" w:rsidRDefault="00223F43" w:rsidP="0022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7447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23F43" w:rsidRPr="00274475" w:rsidRDefault="00223F43" w:rsidP="0022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223F43" w:rsidRPr="00723B21" w:rsidRDefault="00223F43" w:rsidP="00465C9F">
      <w:pPr>
        <w:pStyle w:val="a3"/>
        <w:numPr>
          <w:ilvl w:val="2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723B21">
        <w:rPr>
          <w:rFonts w:ascii="Times New Roman" w:eastAsia="Calibri" w:hAnsi="Times New Roman" w:cs="Times New Roman"/>
          <w:sz w:val="24"/>
          <w:szCs w:val="24"/>
        </w:rPr>
        <w:t xml:space="preserve">Ананьин С.А.Самостоятельная работа студентов по дисциплине "Спортивная медицина": </w:t>
      </w:r>
      <w:proofErr w:type="spellStart"/>
      <w:r w:rsidRPr="00723B21">
        <w:rPr>
          <w:rFonts w:ascii="Times New Roman" w:eastAsia="Calibri" w:hAnsi="Times New Roman" w:cs="Times New Roman"/>
          <w:sz w:val="24"/>
          <w:szCs w:val="24"/>
        </w:rPr>
        <w:t>Учеб</w:t>
      </w:r>
      <w:proofErr w:type="gramStart"/>
      <w:r w:rsidRPr="00723B21">
        <w:rPr>
          <w:rFonts w:ascii="Times New Roman" w:eastAsia="Calibri" w:hAnsi="Times New Roman" w:cs="Times New Roman"/>
          <w:sz w:val="24"/>
          <w:szCs w:val="24"/>
        </w:rPr>
        <w:t>.-</w:t>
      </w:r>
      <w:proofErr w:type="gramEnd"/>
      <w:r w:rsidRPr="00723B21">
        <w:rPr>
          <w:rFonts w:ascii="Times New Roman" w:eastAsia="Calibri" w:hAnsi="Times New Roman" w:cs="Times New Roman"/>
          <w:sz w:val="24"/>
          <w:szCs w:val="24"/>
        </w:rPr>
        <w:t>метод.пособие</w:t>
      </w:r>
      <w:proofErr w:type="spellEnd"/>
      <w:r w:rsidRPr="00723B21">
        <w:rPr>
          <w:rFonts w:ascii="Times New Roman" w:eastAsia="Calibri" w:hAnsi="Times New Roman" w:cs="Times New Roman"/>
          <w:sz w:val="24"/>
          <w:szCs w:val="24"/>
        </w:rPr>
        <w:t xml:space="preserve">. Нижний Новгород: </w:t>
      </w:r>
      <w:proofErr w:type="spellStart"/>
      <w:r w:rsidRPr="00723B21">
        <w:rPr>
          <w:rFonts w:ascii="Times New Roman" w:eastAsia="Calibri" w:hAnsi="Times New Roman" w:cs="Times New Roman"/>
          <w:sz w:val="24"/>
          <w:szCs w:val="24"/>
        </w:rPr>
        <w:t>Мининский</w:t>
      </w:r>
      <w:proofErr w:type="spellEnd"/>
      <w:r w:rsidRPr="00723B21">
        <w:rPr>
          <w:rFonts w:ascii="Times New Roman" w:eastAsia="Calibri" w:hAnsi="Times New Roman" w:cs="Times New Roman"/>
          <w:sz w:val="24"/>
          <w:szCs w:val="24"/>
        </w:rPr>
        <w:t xml:space="preserve"> ун-т, 2011</w:t>
      </w:r>
    </w:p>
    <w:p w:rsidR="00223F43" w:rsidRPr="00723B21" w:rsidRDefault="00223F43" w:rsidP="00465C9F">
      <w:pPr>
        <w:pStyle w:val="a3"/>
        <w:numPr>
          <w:ilvl w:val="2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723B21">
        <w:rPr>
          <w:rFonts w:ascii="Times New Roman" w:hAnsi="Times New Roman" w:cs="Times New Roman"/>
          <w:sz w:val="24"/>
          <w:szCs w:val="24"/>
        </w:rPr>
        <w:t>Руководство к практическим занятиям по курсу спортивной медицины</w:t>
      </w:r>
      <w:proofErr w:type="gramStart"/>
      <w:r w:rsidRPr="00723B2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23B21">
        <w:rPr>
          <w:rFonts w:ascii="Times New Roman" w:hAnsi="Times New Roman" w:cs="Times New Roman"/>
          <w:sz w:val="24"/>
          <w:szCs w:val="24"/>
        </w:rPr>
        <w:t xml:space="preserve"> учебное пособие / С.Г. </w:t>
      </w:r>
      <w:proofErr w:type="spellStart"/>
      <w:r w:rsidRPr="00723B21">
        <w:rPr>
          <w:rFonts w:ascii="Times New Roman" w:hAnsi="Times New Roman" w:cs="Times New Roman"/>
          <w:sz w:val="24"/>
          <w:szCs w:val="24"/>
        </w:rPr>
        <w:t>Куртев</w:t>
      </w:r>
      <w:proofErr w:type="spellEnd"/>
      <w:r w:rsidRPr="00723B21">
        <w:rPr>
          <w:rFonts w:ascii="Times New Roman" w:hAnsi="Times New Roman" w:cs="Times New Roman"/>
          <w:sz w:val="24"/>
          <w:szCs w:val="24"/>
        </w:rPr>
        <w:t>, С.И. Еремеев, Л.А. Лазарева, И.А. Кузнецова ; Государственный комитет Российской Федерации по физической культуре и спорту, Сибирская государственная академия физической культуры, Кафедра спортивной медицины и гигиены. - Омск</w:t>
      </w:r>
      <w:proofErr w:type="gramStart"/>
      <w:r w:rsidRPr="00723B2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23B21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723B21">
        <w:rPr>
          <w:rFonts w:ascii="Times New Roman" w:hAnsi="Times New Roman" w:cs="Times New Roman"/>
          <w:sz w:val="24"/>
          <w:szCs w:val="24"/>
        </w:rPr>
        <w:t>СибГАФК</w:t>
      </w:r>
      <w:proofErr w:type="spellEnd"/>
      <w:r w:rsidRPr="00723B21">
        <w:rPr>
          <w:rFonts w:ascii="Times New Roman" w:hAnsi="Times New Roman" w:cs="Times New Roman"/>
          <w:sz w:val="24"/>
          <w:szCs w:val="24"/>
        </w:rPr>
        <w:t>, 2001. - 124 с.</w:t>
      </w:r>
      <w:proofErr w:type="gramStart"/>
      <w:r w:rsidRPr="00723B2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23B21">
        <w:rPr>
          <w:rFonts w:ascii="Times New Roman" w:hAnsi="Times New Roman" w:cs="Times New Roman"/>
          <w:sz w:val="24"/>
          <w:szCs w:val="24"/>
        </w:rPr>
        <w:t xml:space="preserve"> табл. ; То же [Электронный ресурс]. - URL: </w:t>
      </w:r>
      <w:hyperlink r:id="rId22" w:history="1">
        <w:r w:rsidRPr="00723B21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http://biblioclub.ru/index.php?page=book&amp;id=274674</w:t>
        </w:r>
      </w:hyperlink>
      <w:r w:rsidRPr="00723B21">
        <w:rPr>
          <w:rFonts w:ascii="Times New Roman" w:hAnsi="Times New Roman" w:cs="Times New Roman"/>
          <w:sz w:val="24"/>
          <w:szCs w:val="24"/>
        </w:rPr>
        <w:t xml:space="preserve"> (27.08.2019). </w:t>
      </w:r>
    </w:p>
    <w:p w:rsidR="00223F43" w:rsidRPr="00B505B1" w:rsidRDefault="00223F43" w:rsidP="00465C9F">
      <w:pPr>
        <w:pStyle w:val="a3"/>
        <w:numPr>
          <w:ilvl w:val="2"/>
          <w:numId w:val="10"/>
        </w:numPr>
        <w:tabs>
          <w:tab w:val="left" w:pos="916"/>
          <w:tab w:val="left" w:pos="106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74475">
        <w:rPr>
          <w:rFonts w:ascii="Times New Roman" w:hAnsi="Times New Roman" w:cs="Times New Roman"/>
          <w:sz w:val="24"/>
          <w:szCs w:val="24"/>
        </w:rPr>
        <w:t>Дешин, Р.Г. Диагностика в клинической и спортивной медицине</w:t>
      </w:r>
      <w:proofErr w:type="gramStart"/>
      <w:r w:rsidRPr="0027447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74475">
        <w:rPr>
          <w:rFonts w:ascii="Times New Roman" w:hAnsi="Times New Roman" w:cs="Times New Roman"/>
          <w:sz w:val="24"/>
          <w:szCs w:val="24"/>
        </w:rPr>
        <w:t xml:space="preserve"> справочник / Р.Г. Дешин. - Москва</w:t>
      </w:r>
      <w:proofErr w:type="gramStart"/>
      <w:r w:rsidRPr="0027447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74475">
        <w:rPr>
          <w:rFonts w:ascii="Times New Roman" w:hAnsi="Times New Roman" w:cs="Times New Roman"/>
          <w:sz w:val="24"/>
          <w:szCs w:val="24"/>
        </w:rPr>
        <w:t xml:space="preserve"> Спорт, 2016. - 141 с.</w:t>
      </w:r>
      <w:proofErr w:type="gramStart"/>
      <w:r w:rsidRPr="0027447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74475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274475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274475">
        <w:rPr>
          <w:rFonts w:ascii="Times New Roman" w:hAnsi="Times New Roman" w:cs="Times New Roman"/>
          <w:sz w:val="24"/>
          <w:szCs w:val="24"/>
        </w:rPr>
        <w:t>. в кн. - ISBN 978-5-906839-22-0 ; То же [Электронный ресурс]. - URL: </w:t>
      </w:r>
      <w:hyperlink r:id="rId23" w:history="1">
        <w:r w:rsidRPr="00274475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http://biblioclub.ru/index.php?page=book&amp;id=459850</w:t>
        </w:r>
      </w:hyperlink>
      <w:r w:rsidRPr="00274475">
        <w:rPr>
          <w:rFonts w:ascii="Times New Roman" w:hAnsi="Times New Roman" w:cs="Times New Roman"/>
          <w:sz w:val="24"/>
          <w:szCs w:val="24"/>
        </w:rPr>
        <w:t> (27.08.2019).</w:t>
      </w:r>
    </w:p>
    <w:p w:rsidR="00223F43" w:rsidRPr="00274475" w:rsidRDefault="00223F43" w:rsidP="00465C9F">
      <w:pPr>
        <w:pStyle w:val="a3"/>
        <w:numPr>
          <w:ilvl w:val="2"/>
          <w:numId w:val="10"/>
        </w:numPr>
        <w:tabs>
          <w:tab w:val="left" w:pos="916"/>
          <w:tab w:val="left" w:pos="106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74475">
        <w:rPr>
          <w:rFonts w:ascii="Times New Roman" w:hAnsi="Times New Roman" w:cs="Times New Roman"/>
          <w:bCs/>
          <w:sz w:val="24"/>
          <w:szCs w:val="24"/>
        </w:rPr>
        <w:lastRenderedPageBreak/>
        <w:t>Миллер</w:t>
      </w:r>
      <w:r w:rsidRPr="00274475">
        <w:rPr>
          <w:rFonts w:ascii="Times New Roman" w:hAnsi="Times New Roman" w:cs="Times New Roman"/>
          <w:sz w:val="24"/>
          <w:szCs w:val="24"/>
        </w:rPr>
        <w:t>, Л.Л. </w:t>
      </w:r>
      <w:r w:rsidRPr="00274475">
        <w:rPr>
          <w:rFonts w:ascii="Times New Roman" w:hAnsi="Times New Roman" w:cs="Times New Roman"/>
          <w:bCs/>
          <w:sz w:val="24"/>
          <w:szCs w:val="24"/>
        </w:rPr>
        <w:t>Спортивная</w:t>
      </w:r>
      <w:r w:rsidRPr="00274475">
        <w:rPr>
          <w:rFonts w:ascii="Times New Roman" w:hAnsi="Times New Roman" w:cs="Times New Roman"/>
          <w:sz w:val="24"/>
          <w:szCs w:val="24"/>
        </w:rPr>
        <w:t> </w:t>
      </w:r>
      <w:r w:rsidRPr="00274475">
        <w:rPr>
          <w:rFonts w:ascii="Times New Roman" w:hAnsi="Times New Roman" w:cs="Times New Roman"/>
          <w:bCs/>
          <w:sz w:val="24"/>
          <w:szCs w:val="24"/>
        </w:rPr>
        <w:t>медицина</w:t>
      </w:r>
      <w:proofErr w:type="gramStart"/>
      <w:r w:rsidRPr="00274475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274475">
        <w:rPr>
          <w:rFonts w:ascii="Times New Roman" w:hAnsi="Times New Roman" w:cs="Times New Roman"/>
          <w:sz w:val="24"/>
          <w:szCs w:val="24"/>
        </w:rPr>
        <w:t xml:space="preserve"> учебное пособие / Л.Л. </w:t>
      </w:r>
      <w:r w:rsidRPr="00274475">
        <w:rPr>
          <w:rFonts w:ascii="Times New Roman" w:hAnsi="Times New Roman" w:cs="Times New Roman"/>
          <w:bCs/>
          <w:sz w:val="24"/>
          <w:szCs w:val="24"/>
        </w:rPr>
        <w:t>Миллер</w:t>
      </w:r>
      <w:r w:rsidRPr="00274475">
        <w:rPr>
          <w:rFonts w:ascii="Times New Roman" w:hAnsi="Times New Roman" w:cs="Times New Roman"/>
          <w:sz w:val="24"/>
          <w:szCs w:val="24"/>
        </w:rPr>
        <w:t> ; Национальный государственный университет физической культуры, спорта и здоровья им. П.Ф. Лесгафта, Санкт-Петербург. - Москва</w:t>
      </w:r>
      <w:proofErr w:type="gramStart"/>
      <w:r w:rsidRPr="0027447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74475">
        <w:rPr>
          <w:rFonts w:ascii="Times New Roman" w:hAnsi="Times New Roman" w:cs="Times New Roman"/>
          <w:sz w:val="24"/>
          <w:szCs w:val="24"/>
        </w:rPr>
        <w:t xml:space="preserve"> Человек, 2015. - 185 с.</w:t>
      </w:r>
      <w:proofErr w:type="gramStart"/>
      <w:r w:rsidRPr="0027447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74475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274475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274475">
        <w:rPr>
          <w:rFonts w:ascii="Times New Roman" w:hAnsi="Times New Roman" w:cs="Times New Roman"/>
          <w:sz w:val="24"/>
          <w:szCs w:val="24"/>
        </w:rPr>
        <w:t>.: с. 172-175. - ISBN 978-5-906131-47-8</w:t>
      </w:r>
      <w:proofErr w:type="gramStart"/>
      <w:r w:rsidRPr="0027447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74475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4" w:history="1">
        <w:r w:rsidRPr="00274475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http://biblioclub.ru/index.php?page=book&amp;id=461419</w:t>
        </w:r>
      </w:hyperlink>
      <w:r w:rsidRPr="00274475">
        <w:rPr>
          <w:rFonts w:ascii="Times New Roman" w:hAnsi="Times New Roman" w:cs="Times New Roman"/>
          <w:sz w:val="24"/>
          <w:szCs w:val="24"/>
        </w:rPr>
        <w:t> (27.08.2019).</w:t>
      </w:r>
    </w:p>
    <w:p w:rsidR="00223F43" w:rsidRPr="00274475" w:rsidRDefault="00223F43" w:rsidP="00223F43">
      <w:pPr>
        <w:pStyle w:val="a3"/>
        <w:tabs>
          <w:tab w:val="left" w:pos="916"/>
          <w:tab w:val="left" w:pos="106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223F43" w:rsidRDefault="00223F43" w:rsidP="00223F4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223F43" w:rsidRPr="00723B21" w:rsidRDefault="00223F43" w:rsidP="00223F4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723B2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. </w:t>
      </w:r>
    </w:p>
    <w:p w:rsidR="00223F43" w:rsidRPr="008D6205" w:rsidRDefault="00223F43" w:rsidP="0022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Методически разработки</w:t>
      </w:r>
    </w:p>
    <w:p w:rsidR="00223F43" w:rsidRDefault="00223F43" w:rsidP="0022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223F43" w:rsidRPr="00274475" w:rsidRDefault="00223F43" w:rsidP="00465C9F">
      <w:pPr>
        <w:pStyle w:val="a3"/>
        <w:numPr>
          <w:ilvl w:val="0"/>
          <w:numId w:val="18"/>
        </w:num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4475">
        <w:rPr>
          <w:rFonts w:ascii="Times New Roman" w:hAnsi="Times New Roman" w:cs="Times New Roman"/>
          <w:sz w:val="24"/>
          <w:szCs w:val="24"/>
        </w:rPr>
        <w:t>Руководство к практическим занятиям по курсу спортивной медицины</w:t>
      </w:r>
      <w:proofErr w:type="gramStart"/>
      <w:r w:rsidRPr="0027447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74475">
        <w:rPr>
          <w:rFonts w:ascii="Times New Roman" w:hAnsi="Times New Roman" w:cs="Times New Roman"/>
          <w:sz w:val="24"/>
          <w:szCs w:val="24"/>
        </w:rPr>
        <w:t xml:space="preserve"> учебное пособие / С.Г. </w:t>
      </w:r>
      <w:proofErr w:type="spellStart"/>
      <w:r w:rsidRPr="00274475">
        <w:rPr>
          <w:rFonts w:ascii="Times New Roman" w:hAnsi="Times New Roman" w:cs="Times New Roman"/>
          <w:sz w:val="24"/>
          <w:szCs w:val="24"/>
        </w:rPr>
        <w:t>Куртев</w:t>
      </w:r>
      <w:proofErr w:type="spellEnd"/>
      <w:r w:rsidRPr="00274475">
        <w:rPr>
          <w:rFonts w:ascii="Times New Roman" w:hAnsi="Times New Roman" w:cs="Times New Roman"/>
          <w:sz w:val="24"/>
          <w:szCs w:val="24"/>
        </w:rPr>
        <w:t>, И.А. Кузнецова, С.И. Еремеев, Л.А. Лазарева ; Сибирский государственный университет физической культуры и спорта, Кафедра анатомии, физиологии, спортивной медицины и гигиены. - 4-е изд., стер. - Омск</w:t>
      </w:r>
      <w:proofErr w:type="gramStart"/>
      <w:r w:rsidRPr="0027447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74475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274475">
        <w:rPr>
          <w:rFonts w:ascii="Times New Roman" w:hAnsi="Times New Roman" w:cs="Times New Roman"/>
          <w:sz w:val="24"/>
          <w:szCs w:val="24"/>
        </w:rPr>
        <w:t>СибГУФК</w:t>
      </w:r>
      <w:proofErr w:type="spellEnd"/>
      <w:r w:rsidRPr="00274475">
        <w:rPr>
          <w:rFonts w:ascii="Times New Roman" w:hAnsi="Times New Roman" w:cs="Times New Roman"/>
          <w:sz w:val="24"/>
          <w:szCs w:val="24"/>
        </w:rPr>
        <w:t>, 2016. - 152 с.</w:t>
      </w:r>
      <w:proofErr w:type="gramStart"/>
      <w:r w:rsidRPr="0027447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74475">
        <w:rPr>
          <w:rFonts w:ascii="Times New Roman" w:hAnsi="Times New Roman" w:cs="Times New Roman"/>
          <w:sz w:val="24"/>
          <w:szCs w:val="24"/>
        </w:rPr>
        <w:t xml:space="preserve"> таб. ; То же [Электронный ресурс]. - URL: </w:t>
      </w:r>
      <w:hyperlink r:id="rId25" w:history="1">
        <w:r w:rsidRPr="00274475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http://biblioclub.ru/index.php?page=book&amp;id=483298</w:t>
        </w:r>
      </w:hyperlink>
      <w:r w:rsidRPr="00274475">
        <w:rPr>
          <w:rFonts w:ascii="Times New Roman" w:hAnsi="Times New Roman" w:cs="Times New Roman"/>
          <w:sz w:val="24"/>
          <w:szCs w:val="24"/>
        </w:rPr>
        <w:t> (27.08.2019).</w:t>
      </w:r>
    </w:p>
    <w:p w:rsidR="00223F43" w:rsidRPr="00274475" w:rsidRDefault="00223F43" w:rsidP="0022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 w:firstLine="426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223F43" w:rsidRPr="00274475" w:rsidRDefault="00223F43" w:rsidP="0022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223F43" w:rsidRDefault="00223F43" w:rsidP="00465C9F">
      <w:pPr>
        <w:pStyle w:val="a3"/>
        <w:numPr>
          <w:ilvl w:val="1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723B2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Перечень ресурсов информационно-телекоммуникационной сети «Интернет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»</w:t>
      </w:r>
    </w:p>
    <w:p w:rsidR="00223F43" w:rsidRPr="00723B21" w:rsidRDefault="00223F43" w:rsidP="00223F4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02" w:firstLine="426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223F43" w:rsidRDefault="00223F43" w:rsidP="00223F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23B21">
        <w:rPr>
          <w:rFonts w:ascii="Times New Roman" w:hAnsi="Times New Roman" w:cs="Times New Roman"/>
          <w:sz w:val="24"/>
          <w:szCs w:val="24"/>
        </w:rPr>
        <w:t xml:space="preserve">Касаткин, М.С. Основы спортивного </w:t>
      </w:r>
      <w:proofErr w:type="spellStart"/>
      <w:r w:rsidRPr="00723B21">
        <w:rPr>
          <w:rFonts w:ascii="Times New Roman" w:hAnsi="Times New Roman" w:cs="Times New Roman"/>
          <w:sz w:val="24"/>
          <w:szCs w:val="24"/>
        </w:rPr>
        <w:t>тейпирования</w:t>
      </w:r>
      <w:proofErr w:type="spellEnd"/>
      <w:r w:rsidRPr="00723B21">
        <w:rPr>
          <w:rFonts w:ascii="Times New Roman" w:hAnsi="Times New Roman" w:cs="Times New Roman"/>
          <w:sz w:val="24"/>
          <w:szCs w:val="24"/>
        </w:rPr>
        <w:t xml:space="preserve"> : учебное пособие / М.С. Касаткин, Е.Е. </w:t>
      </w:r>
      <w:proofErr w:type="spellStart"/>
      <w:r w:rsidRPr="00723B21">
        <w:rPr>
          <w:rFonts w:ascii="Times New Roman" w:hAnsi="Times New Roman" w:cs="Times New Roman"/>
          <w:sz w:val="24"/>
          <w:szCs w:val="24"/>
        </w:rPr>
        <w:t>Ачкасов</w:t>
      </w:r>
      <w:proofErr w:type="spellEnd"/>
      <w:r w:rsidRPr="00723B21">
        <w:rPr>
          <w:rFonts w:ascii="Times New Roman" w:hAnsi="Times New Roman" w:cs="Times New Roman"/>
          <w:sz w:val="24"/>
          <w:szCs w:val="24"/>
        </w:rPr>
        <w:t xml:space="preserve"> ; Федеральное государственное бюджетное образовательное учреждение высшего образования</w:t>
      </w:r>
      <w:proofErr w:type="gramStart"/>
      <w:r w:rsidRPr="00723B21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723B21">
        <w:rPr>
          <w:rFonts w:ascii="Times New Roman" w:hAnsi="Times New Roman" w:cs="Times New Roman"/>
          <w:sz w:val="24"/>
          <w:szCs w:val="24"/>
        </w:rPr>
        <w:t>ервый Московский государственный медицинский университет имени И.М. Сеченова Министерства здравоохранения Российской Федерации. - Москва</w:t>
      </w:r>
      <w:proofErr w:type="gramStart"/>
      <w:r w:rsidRPr="00723B2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23B21">
        <w:rPr>
          <w:rFonts w:ascii="Times New Roman" w:hAnsi="Times New Roman" w:cs="Times New Roman"/>
          <w:sz w:val="24"/>
          <w:szCs w:val="24"/>
        </w:rPr>
        <w:t xml:space="preserve"> Спорт, 2016. - 120 с.</w:t>
      </w:r>
      <w:proofErr w:type="gramStart"/>
      <w:r w:rsidRPr="00723B2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23B21">
        <w:rPr>
          <w:rFonts w:ascii="Times New Roman" w:hAnsi="Times New Roman" w:cs="Times New Roman"/>
          <w:sz w:val="24"/>
          <w:szCs w:val="24"/>
        </w:rPr>
        <w:t xml:space="preserve"> ил. - ISBN 978-5-906839-70-1</w:t>
      </w:r>
      <w:proofErr w:type="gramStart"/>
      <w:r w:rsidRPr="00723B2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723B21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6" w:history="1">
        <w:r w:rsidRPr="00723B21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http://biblioclub.ru/index.php?page=book&amp;id=454512</w:t>
        </w:r>
      </w:hyperlink>
      <w:r w:rsidRPr="00723B21">
        <w:rPr>
          <w:rFonts w:ascii="Times New Roman" w:hAnsi="Times New Roman" w:cs="Times New Roman"/>
          <w:sz w:val="24"/>
          <w:szCs w:val="24"/>
        </w:rPr>
        <w:t> (27.08.2019).</w:t>
      </w:r>
    </w:p>
    <w:p w:rsidR="00C9414B" w:rsidRPr="0081771D" w:rsidRDefault="00C9414B" w:rsidP="00223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B2431" w:rsidRPr="0081771D" w:rsidRDefault="004B2431" w:rsidP="004B24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81771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 w:rsidRPr="0081771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B2431" w:rsidRPr="0081771D" w:rsidRDefault="004B2431" w:rsidP="004B24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81771D">
        <w:rPr>
          <w:rFonts w:ascii="Times New Roman" w:eastAsia="Calibri" w:hAnsi="Times New Roman" w:cs="Times New Roman"/>
          <w:bCs/>
          <w:sz w:val="24"/>
          <w:szCs w:val="24"/>
        </w:rPr>
        <w:t xml:space="preserve">Реализация дисциплины (модуля) требует наличия </w:t>
      </w:r>
      <w:proofErr w:type="spellStart"/>
      <w:r w:rsidRPr="0081771D">
        <w:rPr>
          <w:rFonts w:ascii="Times New Roman" w:eastAsia="Calibri" w:hAnsi="Times New Roman" w:cs="Times New Roman"/>
          <w:bCs/>
          <w:sz w:val="24"/>
          <w:szCs w:val="24"/>
        </w:rPr>
        <w:t>мультимедийного</w:t>
      </w:r>
      <w:proofErr w:type="spellEnd"/>
      <w:r w:rsidRPr="0081771D">
        <w:rPr>
          <w:rFonts w:ascii="Times New Roman" w:eastAsia="Calibri" w:hAnsi="Times New Roman" w:cs="Times New Roman"/>
          <w:bCs/>
          <w:sz w:val="24"/>
          <w:szCs w:val="24"/>
        </w:rPr>
        <w:t xml:space="preserve"> оборудования (компьютер, видеопроектор, экран).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B2431" w:rsidRPr="0081771D" w:rsidRDefault="004B2431" w:rsidP="004B24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771D">
        <w:rPr>
          <w:rFonts w:ascii="Times New Roman" w:eastAsia="Calibri" w:hAnsi="Times New Roman" w:cs="Times New Roman"/>
          <w:sz w:val="24"/>
          <w:szCs w:val="24"/>
        </w:rPr>
        <w:t>Информационные технологии: технология мультимедиа, Интернет-технология.</w:t>
      </w:r>
    </w:p>
    <w:p w:rsidR="004B2431" w:rsidRPr="0081771D" w:rsidRDefault="004B2431" w:rsidP="004B2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71D">
        <w:rPr>
          <w:rFonts w:ascii="Times New Roman" w:eastAsia="Calibri" w:hAnsi="Times New Roman" w:cs="Times New Roman"/>
          <w:sz w:val="24"/>
          <w:szCs w:val="24"/>
        </w:rPr>
        <w:t>Технические и электронные средства обучения и контроля знаний студентов:</w:t>
      </w:r>
    </w:p>
    <w:p w:rsidR="004B2431" w:rsidRPr="0081771D" w:rsidRDefault="004B2431" w:rsidP="004B2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- ЭУМК в системе </w:t>
      </w:r>
      <w:proofErr w:type="spellStart"/>
      <w:r w:rsidRPr="0081771D">
        <w:rPr>
          <w:rFonts w:ascii="Times New Roman" w:eastAsia="Calibri" w:hAnsi="Times New Roman" w:cs="Times New Roman"/>
          <w:sz w:val="24"/>
          <w:szCs w:val="24"/>
          <w:lang w:val="en-US"/>
        </w:rPr>
        <w:t>Moodle</w:t>
      </w:r>
      <w:proofErr w:type="spellEnd"/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031"/>
        <w:gridCol w:w="6606"/>
      </w:tblGrid>
      <w:tr w:rsidR="00977801" w:rsidRPr="0081771D" w:rsidTr="00BA5AB7">
        <w:tc>
          <w:tcPr>
            <w:tcW w:w="30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977801" w:rsidRPr="0081771D" w:rsidRDefault="00977801" w:rsidP="00BA5AB7">
            <w:pPr>
              <w:spacing w:after="0" w:line="240" w:lineRule="auto"/>
              <w:ind w:left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www.biblioclub.ru</w:t>
            </w:r>
            <w:proofErr w:type="spellEnd"/>
          </w:p>
        </w:tc>
        <w:tc>
          <w:tcPr>
            <w:tcW w:w="66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977801" w:rsidRPr="0081771D" w:rsidRDefault="00977801" w:rsidP="00BA5AB7">
            <w:pPr>
              <w:spacing w:after="0" w:line="240" w:lineRule="auto"/>
              <w:ind w:left="709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ЭБС «Университетская библиотека </w:t>
            </w:r>
            <w:proofErr w:type="spell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  <w:proofErr w:type="spellEnd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977801" w:rsidRPr="0081771D" w:rsidTr="00BA5AB7">
        <w:tc>
          <w:tcPr>
            <w:tcW w:w="30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977801" w:rsidRPr="0081771D" w:rsidRDefault="00977801" w:rsidP="00BA5AB7">
            <w:pPr>
              <w:spacing w:after="0" w:line="240" w:lineRule="auto"/>
              <w:ind w:left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www.elibrary.ru</w:t>
            </w:r>
            <w:proofErr w:type="spellEnd"/>
          </w:p>
        </w:tc>
        <w:tc>
          <w:tcPr>
            <w:tcW w:w="66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977801" w:rsidRPr="0081771D" w:rsidRDefault="00977801" w:rsidP="00BA5AB7">
            <w:pPr>
              <w:spacing w:after="0" w:line="240" w:lineRule="auto"/>
              <w:ind w:left="709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977801" w:rsidRPr="0081771D" w:rsidTr="00BA5AB7">
        <w:tc>
          <w:tcPr>
            <w:tcW w:w="30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977801" w:rsidRPr="0081771D" w:rsidRDefault="00977801" w:rsidP="00BA5AB7">
            <w:pPr>
              <w:spacing w:after="0" w:line="240" w:lineRule="auto"/>
              <w:ind w:left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www.ebiblioteka.ru</w:t>
            </w:r>
            <w:proofErr w:type="spellEnd"/>
          </w:p>
        </w:tc>
        <w:tc>
          <w:tcPr>
            <w:tcW w:w="66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977801" w:rsidRPr="0081771D" w:rsidRDefault="00977801" w:rsidP="00BA5AB7">
            <w:pPr>
              <w:spacing w:after="0" w:line="240" w:lineRule="auto"/>
              <w:ind w:left="709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Универсальные базы данных изданий</w:t>
            </w:r>
          </w:p>
        </w:tc>
      </w:tr>
      <w:tr w:rsidR="00977801" w:rsidRPr="0081771D" w:rsidTr="00BA5AB7">
        <w:tc>
          <w:tcPr>
            <w:tcW w:w="30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977801" w:rsidRPr="0081771D" w:rsidRDefault="00731F02" w:rsidP="00BA5AB7">
            <w:pPr>
              <w:spacing w:after="0" w:line="240" w:lineRule="auto"/>
              <w:ind w:left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7" w:history="1">
              <w:r w:rsidR="00977801" w:rsidRPr="0081771D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www.college.ru</w:t>
              </w:r>
            </w:hyperlink>
          </w:p>
        </w:tc>
        <w:tc>
          <w:tcPr>
            <w:tcW w:w="66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977801" w:rsidRPr="0081771D" w:rsidRDefault="00977801" w:rsidP="00BA5AB7">
            <w:pPr>
              <w:spacing w:after="0" w:line="240" w:lineRule="auto"/>
              <w:ind w:left="709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Открытый колледж</w:t>
            </w:r>
          </w:p>
        </w:tc>
      </w:tr>
      <w:tr w:rsidR="00977801" w:rsidRPr="0081771D" w:rsidTr="00BA5AB7">
        <w:tc>
          <w:tcPr>
            <w:tcW w:w="30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977801" w:rsidRPr="0081771D" w:rsidRDefault="00731F02" w:rsidP="00BA5AB7">
            <w:pPr>
              <w:spacing w:after="0" w:line="240" w:lineRule="auto"/>
              <w:ind w:left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8" w:history="1">
              <w:r w:rsidR="00977801" w:rsidRPr="0081771D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www.ed.gov.ru</w:t>
              </w:r>
            </w:hyperlink>
          </w:p>
        </w:tc>
        <w:tc>
          <w:tcPr>
            <w:tcW w:w="66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977801" w:rsidRPr="0081771D" w:rsidRDefault="00977801" w:rsidP="00BA5AB7">
            <w:pPr>
              <w:spacing w:after="0" w:line="240" w:lineRule="auto"/>
              <w:ind w:left="709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Сайт Министерства образования и науки РФ</w:t>
            </w:r>
          </w:p>
        </w:tc>
      </w:tr>
      <w:tr w:rsidR="00977801" w:rsidRPr="0081771D" w:rsidTr="00BA5AB7">
        <w:tc>
          <w:tcPr>
            <w:tcW w:w="30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977801" w:rsidRPr="0081771D" w:rsidRDefault="00731F02" w:rsidP="00BA5AB7">
            <w:pPr>
              <w:spacing w:after="0" w:line="240" w:lineRule="auto"/>
              <w:ind w:left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9" w:history="1">
              <w:r w:rsidR="00977801" w:rsidRPr="0081771D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http://dic.academic.ru</w:t>
              </w:r>
            </w:hyperlink>
          </w:p>
        </w:tc>
        <w:tc>
          <w:tcPr>
            <w:tcW w:w="66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977801" w:rsidRPr="0081771D" w:rsidRDefault="00977801" w:rsidP="00BA5AB7">
            <w:pPr>
              <w:spacing w:after="0" w:line="240" w:lineRule="auto"/>
              <w:ind w:left="709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Словари и энциклопедии </w:t>
            </w:r>
            <w:proofErr w:type="spell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он-лайн</w:t>
            </w:r>
            <w:proofErr w:type="spellEnd"/>
          </w:p>
        </w:tc>
      </w:tr>
    </w:tbl>
    <w:p w:rsidR="004B2431" w:rsidRPr="0081771D" w:rsidRDefault="004B2431" w:rsidP="004B2431">
      <w:pP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4B2431" w:rsidRPr="0081771D" w:rsidRDefault="004B2431" w:rsidP="00BE5863">
      <w:pPr>
        <w:pStyle w:val="2"/>
        <w:rPr>
          <w:lang w:eastAsia="ru-RU"/>
        </w:rPr>
      </w:pPr>
      <w:r w:rsidRPr="0081771D">
        <w:rPr>
          <w:rFonts w:ascii="Times New Roman CYR" w:hAnsi="Times New Roman CYR" w:cs="Times New Roman CYR"/>
          <w:lang w:eastAsia="ru-RU"/>
        </w:rPr>
        <w:br w:type="page"/>
      </w:r>
      <w:bookmarkStart w:id="15" w:name="_Toc17473360"/>
      <w:r w:rsidRPr="0081771D">
        <w:rPr>
          <w:rFonts w:ascii="Times New Roman CYR" w:hAnsi="Times New Roman CYR" w:cs="Times New Roman CYR"/>
          <w:lang w:eastAsia="ru-RU"/>
        </w:rPr>
        <w:lastRenderedPageBreak/>
        <w:t xml:space="preserve">5.3. </w:t>
      </w:r>
      <w:r w:rsidR="00BE5863">
        <w:rPr>
          <w:lang w:eastAsia="ru-RU"/>
        </w:rPr>
        <w:t>Программа дисциплины</w:t>
      </w:r>
      <w:bookmarkEnd w:id="15"/>
    </w:p>
    <w:p w:rsidR="004B2431" w:rsidRPr="0081771D" w:rsidRDefault="004B2431" w:rsidP="00BE5863">
      <w:pPr>
        <w:pStyle w:val="2"/>
        <w:rPr>
          <w:lang w:eastAsia="ru-RU"/>
        </w:rPr>
      </w:pPr>
      <w:bookmarkStart w:id="16" w:name="_Toc17473361"/>
      <w:r w:rsidRPr="0081771D">
        <w:rPr>
          <w:rFonts w:ascii="Times New Roman CYR" w:hAnsi="Times New Roman CYR" w:cs="Times New Roman CYR"/>
          <w:lang w:eastAsia="ru-RU"/>
        </w:rPr>
        <w:t>«Лечебная физическая культура</w:t>
      </w:r>
      <w:r w:rsidRPr="0081771D">
        <w:rPr>
          <w:lang w:eastAsia="ru-RU"/>
        </w:rPr>
        <w:t>»</w:t>
      </w:r>
      <w:bookmarkEnd w:id="16"/>
    </w:p>
    <w:p w:rsidR="004B2431" w:rsidRPr="0081771D" w:rsidRDefault="004B2431" w:rsidP="004B24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B2431" w:rsidRPr="0081771D" w:rsidRDefault="004B2431" w:rsidP="004B2431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71D">
        <w:rPr>
          <w:rFonts w:ascii="Times New Roman" w:eastAsia="Calibri" w:hAnsi="Times New Roman" w:cs="Times New Roman"/>
          <w:sz w:val="24"/>
          <w:szCs w:val="24"/>
        </w:rPr>
        <w:t>Учебная программа дисциплины  «</w:t>
      </w:r>
      <w:r w:rsidRPr="0081771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Лечебная физическая культура</w:t>
      </w:r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» предназначена для студентов очного отделения (бакалавров), обучающихся по 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направлению подготовки 44.03.0</w:t>
      </w:r>
      <w:r w:rsidR="009C795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«Педагогическое образование» профилю подготовки «Физическая культура» на </w:t>
      </w:r>
      <w:r w:rsidR="0044641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курсе. </w:t>
      </w:r>
      <w:r w:rsidRPr="0081771D">
        <w:rPr>
          <w:rFonts w:ascii="Times New Roman" w:eastAsia="Calibri" w:hAnsi="Times New Roman" w:cs="Times New Roman"/>
          <w:sz w:val="24"/>
          <w:szCs w:val="24"/>
        </w:rPr>
        <w:t>Дисциплина «</w:t>
      </w:r>
      <w:r w:rsidRPr="0081771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Лечебная физическая культура</w:t>
      </w:r>
      <w:r w:rsidRPr="0081771D">
        <w:rPr>
          <w:rFonts w:ascii="Times New Roman" w:eastAsia="Calibri" w:hAnsi="Times New Roman" w:cs="Times New Roman"/>
          <w:sz w:val="24"/>
          <w:szCs w:val="24"/>
        </w:rPr>
        <w:t>» профессионально значима, имеет универсальный характер и присутствует в системе профессионального образования педагогов любого из спортивных направлений педагогического профиля. Она является необходимой для правильного построения образовательного процесса по ФК в образовательных организациях с учетом особенностей обучающихся, имеющих отклонения в состоянии здоровья.  Изучение дисциплины предоставляет большие возможности в формировании индивидуального построения физкультурных и спортивных занятий, подержании и укреплении здоровья, формировании и ведении здорового образа жизни, и пониманию необходимости применения двигательной активности для сохранения и укрепления здоровья. Особое место в дисциплине занимает изучение особенностей применения средств физической культуры с профилактическими, реабилитационными и лечебными целями для лиц с различными нозологическими формами заболеваний.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B2431" w:rsidRPr="0081771D" w:rsidRDefault="004B2431" w:rsidP="004B2431">
      <w:pPr>
        <w:suppressAutoHyphens/>
        <w:spacing w:after="0" w:line="240" w:lineRule="auto"/>
        <w:ind w:firstLine="720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zh-CN" w:bidi="hi-IN"/>
        </w:rPr>
      </w:pPr>
      <w:r w:rsidRPr="0081771D">
        <w:rPr>
          <w:rFonts w:ascii="Times New Roman" w:eastAsia="Arial Unicode MS" w:hAnsi="Times New Roman" w:cs="Times New Roman"/>
          <w:kern w:val="1"/>
          <w:sz w:val="24"/>
          <w:szCs w:val="24"/>
          <w:lang w:eastAsia="zh-CN" w:bidi="hi-IN"/>
        </w:rPr>
        <w:t>Модуль, к которому относится дисциплина «Лечебная физическая культура» - «</w:t>
      </w:r>
      <w:r w:rsidRPr="0081771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 w:bidi="hi-IN"/>
        </w:rPr>
        <w:t>Медико-биологические аспекты деятельности учителя ФК</w:t>
      </w:r>
      <w:r w:rsidRPr="0081771D">
        <w:rPr>
          <w:rFonts w:ascii="Times New Roman" w:eastAsia="Arial Unicode MS" w:hAnsi="Times New Roman" w:cs="Times New Roman"/>
          <w:kern w:val="1"/>
          <w:sz w:val="24"/>
          <w:szCs w:val="24"/>
          <w:lang w:eastAsia="zh-CN" w:bidi="hi-IN"/>
        </w:rPr>
        <w:t xml:space="preserve">». </w:t>
      </w:r>
      <w:r w:rsidRPr="0081771D">
        <w:rPr>
          <w:rFonts w:ascii="Times New Roman" w:eastAsia="Arial Unicode MS" w:hAnsi="Times New Roman" w:cs="Arial Unicode MS"/>
          <w:kern w:val="1"/>
          <w:sz w:val="24"/>
          <w:szCs w:val="24"/>
          <w:lang w:eastAsia="zh-CN" w:bidi="hi-IN"/>
        </w:rPr>
        <w:t xml:space="preserve">Данная дисциплина относится к базовой части программы и </w:t>
      </w:r>
      <w:proofErr w:type="gramStart"/>
      <w:r w:rsidRPr="0081771D">
        <w:rPr>
          <w:rFonts w:ascii="Times New Roman" w:eastAsia="Arial Unicode MS" w:hAnsi="Times New Roman" w:cs="Arial Unicode MS"/>
          <w:kern w:val="1"/>
          <w:sz w:val="24"/>
          <w:szCs w:val="24"/>
          <w:lang w:eastAsia="zh-CN" w:bidi="hi-IN"/>
        </w:rPr>
        <w:t>осваивается</w:t>
      </w:r>
      <w:proofErr w:type="gramEnd"/>
      <w:r w:rsidRPr="0081771D">
        <w:rPr>
          <w:rFonts w:ascii="Times New Roman" w:eastAsia="Arial Unicode MS" w:hAnsi="Times New Roman" w:cs="Arial Unicode MS"/>
          <w:kern w:val="1"/>
          <w:sz w:val="24"/>
          <w:szCs w:val="24"/>
          <w:lang w:eastAsia="zh-CN" w:bidi="hi-IN"/>
        </w:rPr>
        <w:t xml:space="preserve"> является обязательной для изучения.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Освоение дисциплины является необходимой основой для формирования у студентов системного комплексного представления </w:t>
      </w:r>
      <w:proofErr w:type="gramStart"/>
      <w:r w:rsidRPr="0081771D">
        <w:rPr>
          <w:rFonts w:ascii="Times New Roman" w:eastAsia="Calibri" w:hAnsi="Times New Roman" w:cs="Times New Roman"/>
          <w:sz w:val="24"/>
          <w:szCs w:val="24"/>
        </w:rPr>
        <w:t>об</w:t>
      </w:r>
      <w:proofErr w:type="gramEnd"/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 целостности процесса медико-биологического обеспечения деятельности педагога в сфере физической культуры и спорта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4B2431" w:rsidRPr="0081771D" w:rsidRDefault="004B2431" w:rsidP="004B24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Цель </w:t>
      </w:r>
      <w:proofErr w:type="spellStart"/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дисциплины</w:t>
      </w:r>
      <w:proofErr w:type="gramStart"/>
      <w:r w:rsidRPr="008177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асширение</w:t>
      </w:r>
      <w:proofErr w:type="spellEnd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теоретического, медико-биологического кругозора студентов, обучение применению средств ЛФК и приобретению студентами практических навыков проведения занятий по лечебной физической культуре.      </w:t>
      </w:r>
    </w:p>
    <w:p w:rsidR="004B2431" w:rsidRPr="0081771D" w:rsidRDefault="004B2431" w:rsidP="004B24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2431" w:rsidRPr="0081771D" w:rsidRDefault="004B2431" w:rsidP="004B2431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Задачи дисциплины:</w:t>
      </w:r>
    </w:p>
    <w:p w:rsidR="004B2431" w:rsidRPr="0081771D" w:rsidRDefault="004B2431" w:rsidP="004B243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- сформировать знания теоретико-методических аспектов создания комплексов лечебной физической культуры при различных нарушениях состояния здоровья и реабилитации после травм;</w:t>
      </w:r>
    </w:p>
    <w:p w:rsidR="004B2431" w:rsidRPr="0081771D" w:rsidRDefault="004B2431" w:rsidP="004B243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ознакомить с теоретическими основами лечебного действия физических упражнений;</w:t>
      </w:r>
    </w:p>
    <w:p w:rsidR="004B2431" w:rsidRPr="0081771D" w:rsidRDefault="004B2431" w:rsidP="004B243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привить навыки практической деятельности использования лечебной физической культуры для первичной профилактики заболеваний, травм и реабилитационных мероприятий.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951"/>
        <w:gridCol w:w="2417"/>
        <w:gridCol w:w="1514"/>
        <w:gridCol w:w="1908"/>
        <w:gridCol w:w="1532"/>
        <w:gridCol w:w="1532"/>
      </w:tblGrid>
      <w:tr w:rsidR="004B2431" w:rsidRPr="0081771D" w:rsidTr="00B15D27">
        <w:trPr>
          <w:trHeight w:val="385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2431" w:rsidRPr="0081771D" w:rsidRDefault="00986F00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2431" w:rsidRPr="0081771D" w:rsidRDefault="004B2431" w:rsidP="00AD4E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FB533C" w:rsidRPr="0081771D" w:rsidTr="00FB533C">
        <w:trPr>
          <w:trHeight w:val="331"/>
        </w:trPr>
        <w:tc>
          <w:tcPr>
            <w:tcW w:w="9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B533C" w:rsidRPr="0081771D" w:rsidRDefault="00FB533C" w:rsidP="00FB5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lang w:eastAsia="ru-RU"/>
              </w:rPr>
              <w:t>ОР.2</w:t>
            </w:r>
          </w:p>
        </w:tc>
        <w:tc>
          <w:tcPr>
            <w:tcW w:w="23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B533C" w:rsidRPr="0081771D" w:rsidRDefault="00FB533C" w:rsidP="00FB53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Демонстрирует </w:t>
            </w: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умения осуществлять профессиональную деятельность, учитывая индивидуальные особенности и образовательные потребности </w:t>
            </w:r>
            <w:proofErr w:type="gram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используя адекватные методы профессиональной диагностики. </w:t>
            </w:r>
          </w:p>
          <w:p w:rsidR="00FB533C" w:rsidRPr="0081771D" w:rsidRDefault="00FB533C" w:rsidP="00FB533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33C" w:rsidRPr="0081771D" w:rsidRDefault="00FB533C" w:rsidP="009C79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ОР.2.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9C795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3F1E2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81771D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  <w:r w:rsidR="003F1E2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81771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81771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.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33C" w:rsidRPr="0081771D" w:rsidRDefault="00FB533C" w:rsidP="00FB533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Понимает </w:t>
            </w: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сущность деятельности служб, обеспечивающих работу с </w:t>
            </w:r>
            <w:proofErr w:type="gram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имеющими отклонения в состоянии здоровья 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B533C" w:rsidRPr="003C723B" w:rsidRDefault="00FB533C" w:rsidP="00FB533C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ОПК.8.1. </w:t>
            </w:r>
            <w:r w:rsidRPr="003C7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Демонстрирует специальные научные знания в т.ч. в предметной области</w:t>
            </w:r>
          </w:p>
          <w:p w:rsidR="00FB533C" w:rsidRPr="0081771D" w:rsidRDefault="00FB533C" w:rsidP="00FB53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4EEE" w:rsidRDefault="00AD4EEE" w:rsidP="00FB5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Доклад</w:t>
            </w:r>
          </w:p>
          <w:p w:rsidR="00FB533C" w:rsidRPr="0081771D" w:rsidRDefault="00AD4EEE" w:rsidP="00FB5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Тест</w:t>
            </w:r>
          </w:p>
        </w:tc>
      </w:tr>
      <w:tr w:rsidR="00FB533C" w:rsidRPr="0081771D" w:rsidTr="00FB533C">
        <w:trPr>
          <w:trHeight w:val="331"/>
        </w:trPr>
        <w:tc>
          <w:tcPr>
            <w:tcW w:w="9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533C" w:rsidRPr="0081771D" w:rsidRDefault="00FB533C" w:rsidP="00FB5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533C" w:rsidRPr="0081771D" w:rsidRDefault="00FB533C" w:rsidP="00FB53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33C" w:rsidRPr="0081771D" w:rsidRDefault="00FB533C" w:rsidP="009C79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lang w:eastAsia="ru-RU"/>
              </w:rPr>
              <w:t>ОР.2.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9C795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3F1E2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81771D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  <w:r w:rsidR="003F1E2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81771D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33C" w:rsidRPr="0081771D" w:rsidRDefault="00FB533C" w:rsidP="00FB533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Умеет проектировать профессиональную деятельность</w:t>
            </w:r>
            <w:proofErr w:type="gram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учитывая нозологические формы заболеваний обучающихся и использовать адекватные методы диагностики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B533C" w:rsidRPr="0081771D" w:rsidRDefault="00FB533C" w:rsidP="00FB53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533C" w:rsidRPr="0081771D" w:rsidRDefault="00FB533C" w:rsidP="00FB5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проект</w:t>
            </w:r>
          </w:p>
          <w:p w:rsidR="00FB533C" w:rsidRPr="0081771D" w:rsidRDefault="00FB533C" w:rsidP="00FB5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8177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81771D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633"/>
        <w:gridCol w:w="854"/>
        <w:gridCol w:w="853"/>
        <w:gridCol w:w="1419"/>
        <w:gridCol w:w="1239"/>
        <w:gridCol w:w="856"/>
      </w:tblGrid>
      <w:tr w:rsidR="004B2431" w:rsidRPr="0081771D" w:rsidTr="00B15D27">
        <w:trPr>
          <w:trHeight w:val="203"/>
        </w:trPr>
        <w:tc>
          <w:tcPr>
            <w:tcW w:w="45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B2431" w:rsidRPr="0081771D" w:rsidTr="00B15D27">
        <w:trPr>
          <w:trHeight w:val="533"/>
        </w:trPr>
        <w:tc>
          <w:tcPr>
            <w:tcW w:w="45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2431" w:rsidRPr="0081771D" w:rsidRDefault="004B2431" w:rsidP="004B24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B2431" w:rsidRPr="0081771D" w:rsidRDefault="004B2431" w:rsidP="004B24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1. Общие основы ЛФК.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4641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4641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0A231F" w:rsidP="00446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446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E3BE9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B2431" w:rsidRPr="0081771D" w:rsidRDefault="004B2431" w:rsidP="004B24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Общие, физиологические и организационно-методические  основы ЛФК. 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0A231F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0A231F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E3BE9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Особенности ЛФК как лечебного метода. 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4641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E3BE9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и формы ЛФК.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9C795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0A231F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4641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E3BE9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Классификация физических упражнений в ЛФК. 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4641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4641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E3BE9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Способы дозирования нагрузки, физиологическая кривая занятий лечебной физкультурой. 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4641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E3BE9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Периодизация лечебного курса. 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9C795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4641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E3BE9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2. Частные методики ЛФК.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4641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4641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4641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E3BE9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ЛФК при заболеваниях сердечн</w:t>
            </w:r>
            <w:proofErr w:type="gram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сосудистой системы. 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E26990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4641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E3BE9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ЛФК при заболеваниях органов дыхания. 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9C795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4641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E3BE9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ЛФК при травмах и заболеваниях нервной системы. 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9C795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0A231F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0A231F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Профилактика и коррекция средствами ЛФК.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4641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0A231F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E3BE9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Корригирующие программы при сколиозах.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0A231F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E3BE9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46416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416" w:rsidRDefault="00446416" w:rsidP="0044641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416" w:rsidRPr="0081771D" w:rsidRDefault="003F1E2A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416" w:rsidRPr="0081771D" w:rsidRDefault="003F1E2A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416" w:rsidRPr="0081771D" w:rsidRDefault="0044641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416" w:rsidRDefault="003F1E2A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416" w:rsidRDefault="00446416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446416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416" w:rsidRPr="004E3BE9" w:rsidRDefault="00446416" w:rsidP="004464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4E3BE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Перезачтено</w:t>
            </w:r>
            <w:proofErr w:type="spellEnd"/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416" w:rsidRPr="004E3BE9" w:rsidRDefault="00446416" w:rsidP="00446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416" w:rsidRPr="004E3BE9" w:rsidRDefault="00446416" w:rsidP="00446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416" w:rsidRPr="004E3BE9" w:rsidRDefault="00446416" w:rsidP="00446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416" w:rsidRPr="004E3BE9" w:rsidRDefault="00446416" w:rsidP="00446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416" w:rsidRPr="004E3BE9" w:rsidRDefault="00446416" w:rsidP="00446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E3BE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36</w:t>
            </w:r>
          </w:p>
        </w:tc>
      </w:tr>
      <w:tr w:rsidR="004B2431" w:rsidRPr="0081771D" w:rsidTr="00B15D27">
        <w:trPr>
          <w:trHeight w:val="357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4E3BE9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E3BE9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4E3BE9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4E3BE9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4E3BE9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4E3BE9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4E3BE9" w:rsidRDefault="000A231F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4E3BE9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108</w:t>
            </w:r>
          </w:p>
        </w:tc>
      </w:tr>
    </w:tbl>
    <w:p w:rsidR="004B2431" w:rsidRPr="0081771D" w:rsidRDefault="004B2431" w:rsidP="004B2431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B2431" w:rsidRPr="0081771D" w:rsidRDefault="004B2431" w:rsidP="00465C9F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Методы обучения</w:t>
      </w:r>
    </w:p>
    <w:p w:rsidR="000B276D" w:rsidRPr="000B276D" w:rsidRDefault="000B276D" w:rsidP="00AD596E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0B27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Традиционные</w:t>
      </w:r>
      <w:proofErr w:type="gramEnd"/>
      <w:r w:rsidRPr="000B27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лекция, семинар, практическое занятие;</w:t>
      </w:r>
    </w:p>
    <w:p w:rsidR="000B276D" w:rsidRPr="000B276D" w:rsidRDefault="000B276D" w:rsidP="00AD596E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27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-Активные и интерактивные методы: </w:t>
      </w:r>
    </w:p>
    <w:p w:rsidR="000B276D" w:rsidRPr="000B276D" w:rsidRDefault="000B276D" w:rsidP="00AD596E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27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-лекция-беседа,</w:t>
      </w:r>
    </w:p>
    <w:p w:rsidR="000B276D" w:rsidRPr="000B276D" w:rsidRDefault="000B276D" w:rsidP="00AD596E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27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дискуссия, </w:t>
      </w:r>
    </w:p>
    <w:p w:rsidR="000B276D" w:rsidRPr="000B276D" w:rsidRDefault="000B276D" w:rsidP="00AD596E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27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технологии проблемного обучения;</w:t>
      </w:r>
    </w:p>
    <w:p w:rsidR="000B276D" w:rsidRPr="000B276D" w:rsidRDefault="000B276D" w:rsidP="00AD596E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27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методы творческой работы;</w:t>
      </w:r>
    </w:p>
    <w:p w:rsidR="000B276D" w:rsidRPr="000B276D" w:rsidRDefault="001F2CD3" w:rsidP="00AD596E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методы самостоятельной работы.</w:t>
      </w:r>
    </w:p>
    <w:p w:rsidR="004B2431" w:rsidRPr="0081771D" w:rsidRDefault="004B2431" w:rsidP="004B2431">
      <w:pPr>
        <w:tabs>
          <w:tab w:val="left" w:pos="984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6. Технологическая карта дисциплины</w:t>
      </w:r>
    </w:p>
    <w:p w:rsidR="004B2431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"/>
        <w:gridCol w:w="1494"/>
        <w:gridCol w:w="1458"/>
        <w:gridCol w:w="1233"/>
        <w:gridCol w:w="1207"/>
        <w:gridCol w:w="908"/>
        <w:gridCol w:w="1492"/>
        <w:gridCol w:w="1554"/>
      </w:tblGrid>
      <w:tr w:rsidR="00AD4EEE" w:rsidRPr="0081771D" w:rsidTr="00242260">
        <w:trPr>
          <w:cantSplit/>
        </w:trPr>
        <w:tc>
          <w:tcPr>
            <w:tcW w:w="493" w:type="dxa"/>
            <w:vMerge w:val="restart"/>
          </w:tcPr>
          <w:p w:rsidR="00AD4EEE" w:rsidRPr="0081771D" w:rsidRDefault="00AD4EEE" w:rsidP="00242260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AD4EEE" w:rsidRPr="0081771D" w:rsidRDefault="00AD4EEE" w:rsidP="00242260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328" w:type="dxa"/>
            <w:vMerge w:val="restart"/>
          </w:tcPr>
          <w:p w:rsidR="00AD4EEE" w:rsidRPr="0081771D" w:rsidRDefault="00AD4EEE" w:rsidP="00242260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396" w:type="dxa"/>
            <w:vMerge w:val="restart"/>
          </w:tcPr>
          <w:p w:rsidR="00AD4EEE" w:rsidRPr="0081771D" w:rsidRDefault="00AD4EEE" w:rsidP="00242260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Виды учебной деятельности студентов </w:t>
            </w:r>
          </w:p>
        </w:tc>
        <w:tc>
          <w:tcPr>
            <w:tcW w:w="1182" w:type="dxa"/>
            <w:vMerge w:val="restart"/>
          </w:tcPr>
          <w:p w:rsidR="00AD4EEE" w:rsidRPr="0081771D" w:rsidRDefault="00AD4EEE" w:rsidP="002422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Средство оценивания</w:t>
            </w:r>
          </w:p>
        </w:tc>
        <w:tc>
          <w:tcPr>
            <w:tcW w:w="1158" w:type="dxa"/>
            <w:vMerge w:val="restart"/>
          </w:tcPr>
          <w:p w:rsidR="00AD4EEE" w:rsidRPr="0081771D" w:rsidRDefault="00AD4EEE" w:rsidP="002422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Балл за конкретное задание </w:t>
            </w:r>
          </w:p>
        </w:tc>
        <w:tc>
          <w:tcPr>
            <w:tcW w:w="873" w:type="dxa"/>
            <w:vMerge w:val="restart"/>
          </w:tcPr>
          <w:p w:rsidR="00AD4EEE" w:rsidRPr="0081771D" w:rsidRDefault="00AD4EEE" w:rsidP="002422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915" w:type="dxa"/>
            <w:gridSpan w:val="2"/>
          </w:tcPr>
          <w:p w:rsidR="00AD4EEE" w:rsidRPr="0081771D" w:rsidRDefault="00AD4EEE" w:rsidP="00242260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Баллы </w:t>
            </w:r>
          </w:p>
        </w:tc>
      </w:tr>
      <w:tr w:rsidR="00AD4EEE" w:rsidRPr="0081771D" w:rsidTr="00242260">
        <w:trPr>
          <w:cantSplit/>
        </w:trPr>
        <w:tc>
          <w:tcPr>
            <w:tcW w:w="493" w:type="dxa"/>
            <w:vMerge/>
          </w:tcPr>
          <w:p w:rsidR="00AD4EEE" w:rsidRPr="0081771D" w:rsidRDefault="00AD4EEE" w:rsidP="00242260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vMerge/>
          </w:tcPr>
          <w:p w:rsidR="00AD4EEE" w:rsidRPr="0081771D" w:rsidRDefault="00AD4EEE" w:rsidP="00242260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6" w:type="dxa"/>
            <w:vMerge/>
          </w:tcPr>
          <w:p w:rsidR="00AD4EEE" w:rsidRPr="0081771D" w:rsidRDefault="00AD4EEE" w:rsidP="00242260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vMerge/>
          </w:tcPr>
          <w:p w:rsidR="00AD4EEE" w:rsidRPr="0081771D" w:rsidRDefault="00AD4EEE" w:rsidP="002422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8" w:type="dxa"/>
            <w:vMerge/>
          </w:tcPr>
          <w:p w:rsidR="00AD4EEE" w:rsidRPr="0081771D" w:rsidRDefault="00AD4EEE" w:rsidP="002422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vMerge/>
          </w:tcPr>
          <w:p w:rsidR="00AD4EEE" w:rsidRPr="0081771D" w:rsidRDefault="00AD4EEE" w:rsidP="002422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</w:tcPr>
          <w:p w:rsidR="00AD4EEE" w:rsidRPr="0081771D" w:rsidRDefault="00AD4EEE" w:rsidP="002422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Минимальный </w:t>
            </w:r>
          </w:p>
        </w:tc>
        <w:tc>
          <w:tcPr>
            <w:tcW w:w="1487" w:type="dxa"/>
          </w:tcPr>
          <w:p w:rsidR="00AD4EEE" w:rsidRPr="0081771D" w:rsidRDefault="00AD4EEE" w:rsidP="00242260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Максимальный </w:t>
            </w:r>
          </w:p>
        </w:tc>
      </w:tr>
      <w:tr w:rsidR="00AD4EEE" w:rsidRPr="0081771D" w:rsidTr="00242260">
        <w:tc>
          <w:tcPr>
            <w:tcW w:w="493" w:type="dxa"/>
            <w:vMerge w:val="restart"/>
          </w:tcPr>
          <w:p w:rsidR="00AD4EEE" w:rsidRPr="0081771D" w:rsidRDefault="00AD4EEE" w:rsidP="002422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8" w:type="dxa"/>
            <w:vMerge w:val="restart"/>
          </w:tcPr>
          <w:p w:rsidR="00AD4EEE" w:rsidRPr="0081771D" w:rsidRDefault="00AD4EEE" w:rsidP="00AD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AD4EEE" w:rsidRPr="0081771D" w:rsidRDefault="00AD4EEE" w:rsidP="00AD4E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6" w:type="dxa"/>
          </w:tcPr>
          <w:p w:rsidR="00AD4EEE" w:rsidRPr="004910E2" w:rsidRDefault="00AD4EEE" w:rsidP="002422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910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Выступление с докладом</w:t>
            </w:r>
          </w:p>
        </w:tc>
        <w:tc>
          <w:tcPr>
            <w:tcW w:w="1182" w:type="dxa"/>
          </w:tcPr>
          <w:p w:rsidR="00AD4EEE" w:rsidRPr="004910E2" w:rsidRDefault="00AD4EEE" w:rsidP="00242260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910E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158" w:type="dxa"/>
          </w:tcPr>
          <w:p w:rsidR="00AD4EEE" w:rsidRPr="0081771D" w:rsidRDefault="00AD4EEE" w:rsidP="00242260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3" w:type="dxa"/>
          </w:tcPr>
          <w:p w:rsidR="00AD4EEE" w:rsidRPr="0081771D" w:rsidRDefault="00AD4EEE" w:rsidP="00242260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8" w:type="dxa"/>
          </w:tcPr>
          <w:p w:rsidR="00AD4EEE" w:rsidRPr="0081771D" w:rsidRDefault="00AD4EEE" w:rsidP="00242260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7" w:type="dxa"/>
          </w:tcPr>
          <w:p w:rsidR="00AD4EEE" w:rsidRPr="0081771D" w:rsidRDefault="00AD4EEE" w:rsidP="00242260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D4EEE" w:rsidRPr="0081771D" w:rsidTr="00242260">
        <w:trPr>
          <w:trHeight w:val="1184"/>
        </w:trPr>
        <w:tc>
          <w:tcPr>
            <w:tcW w:w="493" w:type="dxa"/>
            <w:vMerge/>
          </w:tcPr>
          <w:p w:rsidR="00AD4EEE" w:rsidRPr="0081771D" w:rsidRDefault="00AD4EEE" w:rsidP="002422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vMerge/>
          </w:tcPr>
          <w:p w:rsidR="00AD4EEE" w:rsidRPr="0081771D" w:rsidRDefault="00AD4EEE" w:rsidP="002422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6" w:type="dxa"/>
          </w:tcPr>
          <w:p w:rsidR="00AD4EEE" w:rsidRPr="0081771D" w:rsidRDefault="00AD4EEE" w:rsidP="002422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Тестирование по дисциплине</w:t>
            </w:r>
          </w:p>
        </w:tc>
        <w:tc>
          <w:tcPr>
            <w:tcW w:w="1182" w:type="dxa"/>
          </w:tcPr>
          <w:p w:rsidR="00AD4EEE" w:rsidRPr="0081771D" w:rsidRDefault="00AD4EEE" w:rsidP="00242260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158" w:type="dxa"/>
          </w:tcPr>
          <w:p w:rsidR="00AD4EEE" w:rsidRPr="0081771D" w:rsidRDefault="00AD4EEE" w:rsidP="00242260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13-20</w:t>
            </w:r>
          </w:p>
        </w:tc>
        <w:tc>
          <w:tcPr>
            <w:tcW w:w="873" w:type="dxa"/>
          </w:tcPr>
          <w:p w:rsidR="00AD4EEE" w:rsidRPr="0081771D" w:rsidRDefault="00AD4EEE" w:rsidP="00242260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8" w:type="dxa"/>
          </w:tcPr>
          <w:p w:rsidR="00AD4EEE" w:rsidRPr="0081771D" w:rsidRDefault="00AD4EEE" w:rsidP="00242260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7" w:type="dxa"/>
          </w:tcPr>
          <w:p w:rsidR="00AD4EEE" w:rsidRPr="0081771D" w:rsidRDefault="00AD4EEE" w:rsidP="00242260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D4EEE" w:rsidRPr="0081771D" w:rsidTr="00242260">
        <w:tc>
          <w:tcPr>
            <w:tcW w:w="493" w:type="dxa"/>
          </w:tcPr>
          <w:p w:rsidR="00AD4EEE" w:rsidRPr="0081771D" w:rsidRDefault="00AD4EEE" w:rsidP="002422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8" w:type="dxa"/>
          </w:tcPr>
          <w:p w:rsidR="00AD4EEE" w:rsidRPr="0081771D" w:rsidRDefault="00AD4EEE" w:rsidP="00AD4E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11.0.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96" w:type="dxa"/>
          </w:tcPr>
          <w:p w:rsidR="00AD4EEE" w:rsidRPr="0081771D" w:rsidRDefault="00AD4EEE" w:rsidP="002422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Учебный проект</w:t>
            </w:r>
          </w:p>
        </w:tc>
        <w:tc>
          <w:tcPr>
            <w:tcW w:w="1182" w:type="dxa"/>
          </w:tcPr>
          <w:p w:rsidR="00AD4EEE" w:rsidRPr="0081771D" w:rsidRDefault="00AD4EEE" w:rsidP="00242260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Учебный проект</w:t>
            </w:r>
          </w:p>
        </w:tc>
        <w:tc>
          <w:tcPr>
            <w:tcW w:w="1158" w:type="dxa"/>
          </w:tcPr>
          <w:p w:rsidR="00AD4EEE" w:rsidRPr="0081771D" w:rsidRDefault="00AD4EEE" w:rsidP="00242260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73" w:type="dxa"/>
          </w:tcPr>
          <w:p w:rsidR="00AD4EEE" w:rsidRPr="0081771D" w:rsidRDefault="00AD4EEE" w:rsidP="00242260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8" w:type="dxa"/>
          </w:tcPr>
          <w:p w:rsidR="00AD4EEE" w:rsidRPr="0081771D" w:rsidRDefault="00AD4EEE" w:rsidP="00242260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87" w:type="dxa"/>
          </w:tcPr>
          <w:p w:rsidR="00AD4EEE" w:rsidRPr="0081771D" w:rsidRDefault="00AD4EEE" w:rsidP="00242260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AD4EEE" w:rsidRPr="0081771D" w:rsidTr="00242260">
        <w:tc>
          <w:tcPr>
            <w:tcW w:w="6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EE" w:rsidRPr="0081771D" w:rsidRDefault="00AD4EEE" w:rsidP="00242260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EE" w:rsidRPr="0081771D" w:rsidRDefault="00AD4EEE" w:rsidP="00242260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EE" w:rsidRPr="0081771D" w:rsidRDefault="00AD4EEE" w:rsidP="00242260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AD4EEE" w:rsidRPr="0081771D" w:rsidTr="00242260">
        <w:tc>
          <w:tcPr>
            <w:tcW w:w="6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EE" w:rsidRPr="0081771D" w:rsidRDefault="00AD4EEE" w:rsidP="00242260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Итоговый контроль</w:t>
            </w: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Экзамен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EE" w:rsidRPr="0081771D" w:rsidRDefault="00AD4EEE" w:rsidP="00242260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EE" w:rsidRPr="0081771D" w:rsidRDefault="00AD4EEE" w:rsidP="00242260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AD4EEE" w:rsidRPr="0081771D" w:rsidTr="00242260">
        <w:tc>
          <w:tcPr>
            <w:tcW w:w="6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EE" w:rsidRPr="0081771D" w:rsidRDefault="00AD4EEE" w:rsidP="00242260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EE" w:rsidRPr="0081771D" w:rsidRDefault="00AD4EEE" w:rsidP="00242260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EE" w:rsidRPr="0081771D" w:rsidRDefault="00AD4EEE" w:rsidP="00242260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AD4EEE" w:rsidRDefault="00AD4EEE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BF698E" w:rsidRPr="0081771D" w:rsidRDefault="00BF698E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B2431" w:rsidRPr="0081771D" w:rsidRDefault="004B2431" w:rsidP="004B24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3F7E" w:rsidRPr="0081771D" w:rsidRDefault="00A93F7E" w:rsidP="00A93F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93F7E" w:rsidRPr="00B505B1" w:rsidRDefault="00A93F7E" w:rsidP="00A93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B505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B505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93F7E" w:rsidRPr="00B505B1" w:rsidRDefault="00A93F7E" w:rsidP="00465C9F">
      <w:pPr>
        <w:pStyle w:val="a3"/>
        <w:numPr>
          <w:ilvl w:val="0"/>
          <w:numId w:val="13"/>
        </w:num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505B1">
        <w:rPr>
          <w:rFonts w:ascii="Times New Roman" w:hAnsi="Times New Roman" w:cs="Times New Roman"/>
          <w:sz w:val="24"/>
          <w:szCs w:val="24"/>
        </w:rPr>
        <w:t>Вайнер</w:t>
      </w:r>
      <w:proofErr w:type="spellEnd"/>
      <w:r w:rsidRPr="00B505B1">
        <w:rPr>
          <w:rFonts w:ascii="Times New Roman" w:hAnsi="Times New Roman" w:cs="Times New Roman"/>
          <w:sz w:val="24"/>
          <w:szCs w:val="24"/>
        </w:rPr>
        <w:t>, Э.Н. Лечебная физическая культура</w:t>
      </w:r>
      <w:proofErr w:type="gramStart"/>
      <w:r w:rsidRPr="00B505B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505B1">
        <w:rPr>
          <w:rFonts w:ascii="Times New Roman" w:hAnsi="Times New Roman" w:cs="Times New Roman"/>
          <w:sz w:val="24"/>
          <w:szCs w:val="24"/>
        </w:rPr>
        <w:t xml:space="preserve"> учебник / Э.Н. </w:t>
      </w:r>
      <w:proofErr w:type="spellStart"/>
      <w:r w:rsidRPr="00B505B1">
        <w:rPr>
          <w:rFonts w:ascii="Times New Roman" w:hAnsi="Times New Roman" w:cs="Times New Roman"/>
          <w:sz w:val="24"/>
          <w:szCs w:val="24"/>
        </w:rPr>
        <w:t>Вайнер</w:t>
      </w:r>
      <w:proofErr w:type="spellEnd"/>
      <w:r w:rsidRPr="00B505B1">
        <w:rPr>
          <w:rFonts w:ascii="Times New Roman" w:hAnsi="Times New Roman" w:cs="Times New Roman"/>
          <w:sz w:val="24"/>
          <w:szCs w:val="24"/>
        </w:rPr>
        <w:t>. - 4-е изд., стер. - Москва</w:t>
      </w:r>
      <w:proofErr w:type="gramStart"/>
      <w:r w:rsidRPr="00B505B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505B1">
        <w:rPr>
          <w:rFonts w:ascii="Times New Roman" w:hAnsi="Times New Roman" w:cs="Times New Roman"/>
          <w:sz w:val="24"/>
          <w:szCs w:val="24"/>
        </w:rPr>
        <w:t xml:space="preserve"> Издательство «Флинта», 2018. - 420 с. - </w:t>
      </w:r>
      <w:proofErr w:type="spellStart"/>
      <w:r w:rsidRPr="00B505B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505B1">
        <w:rPr>
          <w:rFonts w:ascii="Times New Roman" w:hAnsi="Times New Roman" w:cs="Times New Roman"/>
          <w:sz w:val="24"/>
          <w:szCs w:val="24"/>
        </w:rPr>
        <w:t>. в кн. - ISBN 978-5-9765-0315-1</w:t>
      </w:r>
      <w:proofErr w:type="gramStart"/>
      <w:r w:rsidRPr="00B505B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B505B1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0" w:history="1">
        <w:r w:rsidRPr="00B505B1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http://biblioclub.ru/index.php?page=book&amp;id=500656</w:t>
        </w:r>
      </w:hyperlink>
      <w:r w:rsidRPr="00B505B1">
        <w:rPr>
          <w:rFonts w:ascii="Times New Roman" w:hAnsi="Times New Roman" w:cs="Times New Roman"/>
          <w:sz w:val="24"/>
          <w:szCs w:val="24"/>
        </w:rPr>
        <w:t> (27.08.2019).</w:t>
      </w:r>
    </w:p>
    <w:p w:rsidR="00A93F7E" w:rsidRPr="00B505B1" w:rsidRDefault="00A93F7E" w:rsidP="00465C9F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505B1">
        <w:rPr>
          <w:rFonts w:ascii="Times New Roman" w:hAnsi="Times New Roman" w:cs="Times New Roman"/>
          <w:sz w:val="24"/>
          <w:szCs w:val="24"/>
        </w:rPr>
        <w:t>Глазина</w:t>
      </w:r>
      <w:proofErr w:type="spellEnd"/>
      <w:r w:rsidRPr="00B505B1">
        <w:rPr>
          <w:rFonts w:ascii="Times New Roman" w:hAnsi="Times New Roman" w:cs="Times New Roman"/>
          <w:sz w:val="24"/>
          <w:szCs w:val="24"/>
        </w:rPr>
        <w:t>, Т.А. Лечебная физическая культура: практикум для студентов специальной медицинской группы</w:t>
      </w:r>
      <w:proofErr w:type="gramStart"/>
      <w:r w:rsidRPr="00B505B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505B1">
        <w:rPr>
          <w:rFonts w:ascii="Times New Roman" w:hAnsi="Times New Roman" w:cs="Times New Roman"/>
          <w:sz w:val="24"/>
          <w:szCs w:val="24"/>
        </w:rPr>
        <w:t xml:space="preserve"> учебное пособие / Т.А. </w:t>
      </w:r>
      <w:proofErr w:type="spellStart"/>
      <w:r w:rsidRPr="00B505B1">
        <w:rPr>
          <w:rFonts w:ascii="Times New Roman" w:hAnsi="Times New Roman" w:cs="Times New Roman"/>
          <w:sz w:val="24"/>
          <w:szCs w:val="24"/>
        </w:rPr>
        <w:t>Глазина</w:t>
      </w:r>
      <w:proofErr w:type="spellEnd"/>
      <w:r w:rsidRPr="00B505B1">
        <w:rPr>
          <w:rFonts w:ascii="Times New Roman" w:hAnsi="Times New Roman" w:cs="Times New Roman"/>
          <w:sz w:val="24"/>
          <w:szCs w:val="24"/>
        </w:rPr>
        <w:t>, М.И. </w:t>
      </w:r>
      <w:proofErr w:type="spellStart"/>
      <w:r w:rsidRPr="00B505B1">
        <w:rPr>
          <w:rFonts w:ascii="Times New Roman" w:hAnsi="Times New Roman" w:cs="Times New Roman"/>
          <w:sz w:val="24"/>
          <w:szCs w:val="24"/>
        </w:rPr>
        <w:t>Кабышева</w:t>
      </w:r>
      <w:proofErr w:type="spellEnd"/>
      <w:r w:rsidRPr="00B505B1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</w:t>
      </w:r>
      <w:proofErr w:type="gramStart"/>
      <w:r w:rsidRPr="00B505B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505B1">
        <w:rPr>
          <w:rFonts w:ascii="Times New Roman" w:hAnsi="Times New Roman" w:cs="Times New Roman"/>
          <w:sz w:val="24"/>
          <w:szCs w:val="24"/>
        </w:rPr>
        <w:t xml:space="preserve"> ОГУ, 2017. - 125 с.</w:t>
      </w:r>
      <w:proofErr w:type="gramStart"/>
      <w:r w:rsidRPr="00B505B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505B1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B505B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505B1">
        <w:rPr>
          <w:rFonts w:ascii="Times New Roman" w:hAnsi="Times New Roman" w:cs="Times New Roman"/>
          <w:sz w:val="24"/>
          <w:szCs w:val="24"/>
        </w:rPr>
        <w:t>. в кн. - ISBN 978-5-7410-1776-0</w:t>
      </w:r>
      <w:proofErr w:type="gramStart"/>
      <w:r w:rsidRPr="00B505B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B505B1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1" w:history="1">
        <w:r w:rsidRPr="00B505B1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http://biblioclub.ru/index.php?page=book&amp;id=485284</w:t>
        </w:r>
      </w:hyperlink>
      <w:r w:rsidRPr="00B505B1">
        <w:rPr>
          <w:rFonts w:ascii="Times New Roman" w:hAnsi="Times New Roman" w:cs="Times New Roman"/>
          <w:sz w:val="24"/>
          <w:szCs w:val="24"/>
        </w:rPr>
        <w:t> (27.08.2019).</w:t>
      </w:r>
    </w:p>
    <w:p w:rsidR="00A93F7E" w:rsidRPr="00B505B1" w:rsidRDefault="00A93F7E" w:rsidP="00A93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A93F7E" w:rsidRPr="00B505B1" w:rsidRDefault="00A93F7E" w:rsidP="00A93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B505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93F7E" w:rsidRPr="00B505B1" w:rsidRDefault="00A93F7E" w:rsidP="00465C9F">
      <w:pPr>
        <w:pStyle w:val="a3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B505B1">
        <w:rPr>
          <w:rFonts w:ascii="Times New Roman" w:hAnsi="Times New Roman" w:cs="Times New Roman"/>
          <w:sz w:val="24"/>
          <w:szCs w:val="24"/>
        </w:rPr>
        <w:t>Избранные лекции по лечебной физической культуре</w:t>
      </w:r>
      <w:proofErr w:type="gramStart"/>
      <w:r w:rsidRPr="00B505B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505B1">
        <w:rPr>
          <w:rFonts w:ascii="Times New Roman" w:hAnsi="Times New Roman" w:cs="Times New Roman"/>
          <w:sz w:val="24"/>
          <w:szCs w:val="24"/>
        </w:rPr>
        <w:t xml:space="preserve"> учебное пособие : в 3-х ч. / сост. Л.П. </w:t>
      </w:r>
      <w:proofErr w:type="spellStart"/>
      <w:r w:rsidRPr="00B505B1">
        <w:rPr>
          <w:rFonts w:ascii="Times New Roman" w:hAnsi="Times New Roman" w:cs="Times New Roman"/>
          <w:sz w:val="24"/>
          <w:szCs w:val="24"/>
        </w:rPr>
        <w:t>Черапкина</w:t>
      </w:r>
      <w:proofErr w:type="spellEnd"/>
      <w:r w:rsidRPr="00B505B1">
        <w:rPr>
          <w:rFonts w:ascii="Times New Roman" w:hAnsi="Times New Roman" w:cs="Times New Roman"/>
          <w:sz w:val="24"/>
          <w:szCs w:val="24"/>
        </w:rPr>
        <w:t xml:space="preserve"> ; Министерство спорта Российской Федерации, Сибирский государственный университет физической культуры и спорта. - Омск</w:t>
      </w:r>
      <w:proofErr w:type="gramStart"/>
      <w:r w:rsidRPr="00B505B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505B1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B505B1">
        <w:rPr>
          <w:rFonts w:ascii="Times New Roman" w:hAnsi="Times New Roman" w:cs="Times New Roman"/>
          <w:sz w:val="24"/>
          <w:szCs w:val="24"/>
        </w:rPr>
        <w:t>СибГУФК</w:t>
      </w:r>
      <w:proofErr w:type="spellEnd"/>
      <w:r w:rsidRPr="00B505B1">
        <w:rPr>
          <w:rFonts w:ascii="Times New Roman" w:hAnsi="Times New Roman" w:cs="Times New Roman"/>
          <w:sz w:val="24"/>
          <w:szCs w:val="24"/>
        </w:rPr>
        <w:t>, 2017. - Ч. 1. Общие основы лечебной физической культуры, лечебная физическая культура при травмах, заболеваниях и деформациях опорно-двигательного аппарата. - 116 с.</w:t>
      </w:r>
      <w:proofErr w:type="gramStart"/>
      <w:r w:rsidRPr="00B505B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B505B1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2" w:history="1">
        <w:r w:rsidRPr="00B505B1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http://biblioclub.ru/index.php?page=book&amp;id=483288</w:t>
        </w:r>
      </w:hyperlink>
      <w:r w:rsidRPr="00B505B1">
        <w:rPr>
          <w:rFonts w:ascii="Times New Roman" w:hAnsi="Times New Roman" w:cs="Times New Roman"/>
          <w:sz w:val="24"/>
          <w:szCs w:val="24"/>
        </w:rPr>
        <w:t> (27.08.2019).</w:t>
      </w:r>
    </w:p>
    <w:p w:rsidR="00A93F7E" w:rsidRPr="00B505B1" w:rsidRDefault="00A93F7E" w:rsidP="00465C9F">
      <w:pPr>
        <w:pStyle w:val="a3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B505B1">
        <w:rPr>
          <w:rFonts w:ascii="Times New Roman" w:hAnsi="Times New Roman" w:cs="Times New Roman"/>
          <w:sz w:val="24"/>
          <w:szCs w:val="24"/>
        </w:rPr>
        <w:t>Избранные лекции по лечебной физической культуре</w:t>
      </w:r>
      <w:proofErr w:type="gramStart"/>
      <w:r w:rsidRPr="00B505B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505B1">
        <w:rPr>
          <w:rFonts w:ascii="Times New Roman" w:hAnsi="Times New Roman" w:cs="Times New Roman"/>
          <w:sz w:val="24"/>
          <w:szCs w:val="24"/>
        </w:rPr>
        <w:t xml:space="preserve"> учебное пособие : в 3-х ч. / сост. Л.П. </w:t>
      </w:r>
      <w:proofErr w:type="spellStart"/>
      <w:r w:rsidRPr="00B505B1">
        <w:rPr>
          <w:rFonts w:ascii="Times New Roman" w:hAnsi="Times New Roman" w:cs="Times New Roman"/>
          <w:sz w:val="24"/>
          <w:szCs w:val="24"/>
        </w:rPr>
        <w:t>Черапкина</w:t>
      </w:r>
      <w:proofErr w:type="spellEnd"/>
      <w:r w:rsidRPr="00B505B1">
        <w:rPr>
          <w:rFonts w:ascii="Times New Roman" w:hAnsi="Times New Roman" w:cs="Times New Roman"/>
          <w:sz w:val="24"/>
          <w:szCs w:val="24"/>
        </w:rPr>
        <w:t xml:space="preserve"> ; Министерство спорта Российской Федерации, Сибирский государственный университет физической культуры и спорта. - Омск</w:t>
      </w:r>
      <w:proofErr w:type="gramStart"/>
      <w:r w:rsidRPr="00B505B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505B1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B505B1">
        <w:rPr>
          <w:rFonts w:ascii="Times New Roman" w:hAnsi="Times New Roman" w:cs="Times New Roman"/>
          <w:sz w:val="24"/>
          <w:szCs w:val="24"/>
        </w:rPr>
        <w:t>СибГУФК</w:t>
      </w:r>
      <w:proofErr w:type="spellEnd"/>
      <w:r w:rsidRPr="00B505B1">
        <w:rPr>
          <w:rFonts w:ascii="Times New Roman" w:hAnsi="Times New Roman" w:cs="Times New Roman"/>
          <w:sz w:val="24"/>
          <w:szCs w:val="24"/>
        </w:rPr>
        <w:t>, 2017. - Ч. 2. Лечебная физическая культура при заболеваниях внутренних органов. - 107 с.</w:t>
      </w:r>
      <w:proofErr w:type="gramStart"/>
      <w:r w:rsidRPr="00B505B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505B1">
        <w:rPr>
          <w:rFonts w:ascii="Times New Roman" w:hAnsi="Times New Roman" w:cs="Times New Roman"/>
          <w:sz w:val="24"/>
          <w:szCs w:val="24"/>
        </w:rPr>
        <w:t xml:space="preserve"> табл. ; То же [Электронный ресурс]. - URL: </w:t>
      </w:r>
      <w:hyperlink r:id="rId33" w:history="1">
        <w:r w:rsidRPr="00B505B1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http://biblioclub.ru/index.php?page=book&amp;id=483284</w:t>
        </w:r>
      </w:hyperlink>
      <w:r w:rsidRPr="00B505B1">
        <w:rPr>
          <w:rFonts w:ascii="Times New Roman" w:hAnsi="Times New Roman" w:cs="Times New Roman"/>
          <w:sz w:val="24"/>
          <w:szCs w:val="24"/>
        </w:rPr>
        <w:t> (27.08.2019).</w:t>
      </w:r>
    </w:p>
    <w:p w:rsidR="00A93F7E" w:rsidRPr="00B505B1" w:rsidRDefault="00A93F7E" w:rsidP="00465C9F">
      <w:pPr>
        <w:pStyle w:val="a3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spellStart"/>
      <w:r w:rsidRPr="00B505B1">
        <w:rPr>
          <w:rFonts w:ascii="Times New Roman" w:hAnsi="Times New Roman" w:cs="Times New Roman"/>
          <w:sz w:val="24"/>
          <w:szCs w:val="24"/>
        </w:rPr>
        <w:t>Спатаева</w:t>
      </w:r>
      <w:proofErr w:type="spellEnd"/>
      <w:r w:rsidRPr="00B505B1">
        <w:rPr>
          <w:rFonts w:ascii="Times New Roman" w:hAnsi="Times New Roman" w:cs="Times New Roman"/>
          <w:sz w:val="24"/>
          <w:szCs w:val="24"/>
        </w:rPr>
        <w:t>, М.Х. Лечебная физическая культура в неврологии</w:t>
      </w:r>
      <w:proofErr w:type="gramStart"/>
      <w:r w:rsidRPr="00B505B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505B1">
        <w:rPr>
          <w:rFonts w:ascii="Times New Roman" w:hAnsi="Times New Roman" w:cs="Times New Roman"/>
          <w:sz w:val="24"/>
          <w:szCs w:val="24"/>
        </w:rPr>
        <w:t xml:space="preserve"> учебное пособие : в 2 ч. / М.Х. </w:t>
      </w:r>
      <w:proofErr w:type="spellStart"/>
      <w:r w:rsidRPr="00B505B1">
        <w:rPr>
          <w:rFonts w:ascii="Times New Roman" w:hAnsi="Times New Roman" w:cs="Times New Roman"/>
          <w:sz w:val="24"/>
          <w:szCs w:val="24"/>
        </w:rPr>
        <w:t>Спатаева</w:t>
      </w:r>
      <w:proofErr w:type="spellEnd"/>
      <w:r w:rsidRPr="00B505B1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РФ, Омский государственный университет им. Ф. М. Достоевского. - Омск </w:t>
      </w:r>
      <w:proofErr w:type="gramStart"/>
      <w:r w:rsidRPr="00B505B1">
        <w:rPr>
          <w:rFonts w:ascii="Times New Roman" w:hAnsi="Times New Roman" w:cs="Times New Roman"/>
          <w:sz w:val="24"/>
          <w:szCs w:val="24"/>
        </w:rPr>
        <w:t>:</w:t>
      </w:r>
      <w:proofErr w:type="spellStart"/>
      <w:r w:rsidRPr="00B505B1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B505B1">
        <w:rPr>
          <w:rFonts w:ascii="Times New Roman" w:hAnsi="Times New Roman" w:cs="Times New Roman"/>
          <w:sz w:val="24"/>
          <w:szCs w:val="24"/>
        </w:rPr>
        <w:t>мГУ</w:t>
      </w:r>
      <w:proofErr w:type="spellEnd"/>
      <w:r w:rsidRPr="00B505B1">
        <w:rPr>
          <w:rFonts w:ascii="Times New Roman" w:hAnsi="Times New Roman" w:cs="Times New Roman"/>
          <w:sz w:val="24"/>
          <w:szCs w:val="24"/>
        </w:rPr>
        <w:t xml:space="preserve"> им. Ф.М. Достоевского, 2017. - Ч. 1. Теоретические аспекты двигательной деятельности в условиях неврологической патологии. - 256 с.</w:t>
      </w:r>
      <w:proofErr w:type="gramStart"/>
      <w:r w:rsidRPr="00B505B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505B1">
        <w:rPr>
          <w:rFonts w:ascii="Times New Roman" w:hAnsi="Times New Roman" w:cs="Times New Roman"/>
          <w:sz w:val="24"/>
          <w:szCs w:val="24"/>
        </w:rPr>
        <w:t xml:space="preserve"> табл., ил. - ISBN 978-5-7779-2070-6. - ISBN 978-5-7779-2071-3 (ч. 1)</w:t>
      </w:r>
      <w:proofErr w:type="gramStart"/>
      <w:r w:rsidRPr="00B505B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B505B1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4" w:history="1">
        <w:r w:rsidRPr="00B505B1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http://biblioclub.ru/index.php?page=book&amp;id=563141</w:t>
        </w:r>
      </w:hyperlink>
      <w:r w:rsidRPr="00B505B1">
        <w:rPr>
          <w:rFonts w:ascii="Times New Roman" w:hAnsi="Times New Roman" w:cs="Times New Roman"/>
          <w:sz w:val="24"/>
          <w:szCs w:val="24"/>
        </w:rPr>
        <w:t> (27.08.2019).</w:t>
      </w:r>
    </w:p>
    <w:p w:rsidR="00A93F7E" w:rsidRPr="00B505B1" w:rsidRDefault="00A93F7E" w:rsidP="00465C9F">
      <w:pPr>
        <w:pStyle w:val="a3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B505B1">
        <w:rPr>
          <w:rFonts w:ascii="Times New Roman" w:hAnsi="Times New Roman" w:cs="Times New Roman"/>
          <w:sz w:val="24"/>
          <w:szCs w:val="24"/>
        </w:rPr>
        <w:lastRenderedPageBreak/>
        <w:t>Избранные лекции по лечебной физической культуре</w:t>
      </w:r>
      <w:proofErr w:type="gramStart"/>
      <w:r w:rsidRPr="00B505B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505B1">
        <w:rPr>
          <w:rFonts w:ascii="Times New Roman" w:hAnsi="Times New Roman" w:cs="Times New Roman"/>
          <w:sz w:val="24"/>
          <w:szCs w:val="24"/>
        </w:rPr>
        <w:t xml:space="preserve"> учебное пособие : в 3-х ч. / сост. Л.П. </w:t>
      </w:r>
      <w:proofErr w:type="spellStart"/>
      <w:r w:rsidRPr="00B505B1">
        <w:rPr>
          <w:rFonts w:ascii="Times New Roman" w:hAnsi="Times New Roman" w:cs="Times New Roman"/>
          <w:sz w:val="24"/>
          <w:szCs w:val="24"/>
        </w:rPr>
        <w:t>Черапкина</w:t>
      </w:r>
      <w:proofErr w:type="spellEnd"/>
      <w:r w:rsidRPr="00B505B1">
        <w:rPr>
          <w:rFonts w:ascii="Times New Roman" w:hAnsi="Times New Roman" w:cs="Times New Roman"/>
          <w:sz w:val="24"/>
          <w:szCs w:val="24"/>
        </w:rPr>
        <w:t xml:space="preserve"> ; Министерство спорта Российской Федерации, Сибирский государственный университет физической культуры и спорта. - Омск</w:t>
      </w:r>
      <w:proofErr w:type="gramStart"/>
      <w:r w:rsidRPr="00B505B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505B1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B505B1">
        <w:rPr>
          <w:rFonts w:ascii="Times New Roman" w:hAnsi="Times New Roman" w:cs="Times New Roman"/>
          <w:sz w:val="24"/>
          <w:szCs w:val="24"/>
        </w:rPr>
        <w:t>СибГУФК</w:t>
      </w:r>
      <w:proofErr w:type="spellEnd"/>
      <w:r w:rsidRPr="00B505B1">
        <w:rPr>
          <w:rFonts w:ascii="Times New Roman" w:hAnsi="Times New Roman" w:cs="Times New Roman"/>
          <w:sz w:val="24"/>
          <w:szCs w:val="24"/>
        </w:rPr>
        <w:t>, 2017. - Ч. 3. Лечебная физическая культура в хирургии и неврологии. - 104 с.</w:t>
      </w:r>
      <w:proofErr w:type="gramStart"/>
      <w:r w:rsidRPr="00B505B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505B1">
        <w:rPr>
          <w:rFonts w:ascii="Times New Roman" w:hAnsi="Times New Roman" w:cs="Times New Roman"/>
          <w:sz w:val="24"/>
          <w:szCs w:val="24"/>
        </w:rPr>
        <w:t xml:space="preserve"> табл. ; То же [Электронный ресурс]. - URL: </w:t>
      </w:r>
      <w:hyperlink r:id="rId35" w:history="1">
        <w:r w:rsidRPr="00B505B1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http://biblioclub.ru/index.php?page=book&amp;id=483286</w:t>
        </w:r>
      </w:hyperlink>
      <w:r w:rsidRPr="00B505B1">
        <w:rPr>
          <w:rFonts w:ascii="Times New Roman" w:hAnsi="Times New Roman" w:cs="Times New Roman"/>
          <w:sz w:val="24"/>
          <w:szCs w:val="24"/>
        </w:rPr>
        <w:t> (27.08.2019).</w:t>
      </w:r>
    </w:p>
    <w:p w:rsidR="00A93F7E" w:rsidRPr="0081771D" w:rsidRDefault="00A93F7E" w:rsidP="00A93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A93F7E" w:rsidRPr="0081771D" w:rsidRDefault="00A93F7E" w:rsidP="00A93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A93F7E" w:rsidRPr="0081771D" w:rsidRDefault="00A93F7E" w:rsidP="00A93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7.3.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Методические разработки</w:t>
      </w:r>
    </w:p>
    <w:p w:rsidR="00A93F7E" w:rsidRPr="0081771D" w:rsidRDefault="00A93F7E" w:rsidP="00465C9F">
      <w:pPr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71D">
        <w:rPr>
          <w:rFonts w:ascii="Times New Roman" w:eastAsia="Calibri" w:hAnsi="Times New Roman" w:cs="Times New Roman"/>
          <w:sz w:val="24"/>
          <w:szCs w:val="24"/>
        </w:rPr>
        <w:t>Лечебная физическая культура: Учеб</w:t>
      </w:r>
      <w:proofErr w:type="gramStart"/>
      <w:r w:rsidRPr="0081771D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81771D">
        <w:rPr>
          <w:rFonts w:ascii="Times New Roman" w:eastAsia="Calibri" w:hAnsi="Times New Roman" w:cs="Times New Roman"/>
          <w:sz w:val="24"/>
          <w:szCs w:val="24"/>
        </w:rPr>
        <w:t>д</w:t>
      </w:r>
      <w:proofErr w:type="gramEnd"/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ля студентов вузов, </w:t>
      </w:r>
      <w:proofErr w:type="spellStart"/>
      <w:r w:rsidRPr="0081771D">
        <w:rPr>
          <w:rFonts w:ascii="Times New Roman" w:eastAsia="Calibri" w:hAnsi="Times New Roman" w:cs="Times New Roman"/>
          <w:sz w:val="24"/>
          <w:szCs w:val="24"/>
        </w:rPr>
        <w:t>обуч-ся</w:t>
      </w:r>
      <w:proofErr w:type="spellEnd"/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 по спец. «Физ. культура для лиц с отклонениями в состоянии здоровья»: Допущено </w:t>
      </w:r>
      <w:proofErr w:type="spellStart"/>
      <w:r w:rsidRPr="0081771D">
        <w:rPr>
          <w:rFonts w:ascii="Times New Roman" w:eastAsia="Calibri" w:hAnsi="Times New Roman" w:cs="Times New Roman"/>
          <w:sz w:val="24"/>
          <w:szCs w:val="24"/>
        </w:rPr>
        <w:t>М-вом</w:t>
      </w:r>
      <w:proofErr w:type="spellEnd"/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 образования РФ – 3-е изд., стереотип.- М.: Академия, 2006.- 413 с.- (Высшее профессиональное образование)</w:t>
      </w:r>
    </w:p>
    <w:p w:rsidR="00A93F7E" w:rsidRPr="0081771D" w:rsidRDefault="00A93F7E" w:rsidP="00465C9F">
      <w:pPr>
        <w:numPr>
          <w:ilvl w:val="0"/>
          <w:numId w:val="5"/>
        </w:numPr>
        <w:tabs>
          <w:tab w:val="num" w:pos="720"/>
        </w:tabs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1771D">
        <w:rPr>
          <w:rFonts w:ascii="Times New Roman" w:eastAsia="Calibri" w:hAnsi="Times New Roman" w:cs="Times New Roman"/>
          <w:sz w:val="24"/>
          <w:szCs w:val="24"/>
        </w:rPr>
        <w:t>Потапчук</w:t>
      </w:r>
      <w:proofErr w:type="spellEnd"/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 А.А., Матвеев С.Р., </w:t>
      </w:r>
      <w:proofErr w:type="spellStart"/>
      <w:r w:rsidRPr="0081771D">
        <w:rPr>
          <w:rFonts w:ascii="Times New Roman" w:eastAsia="Calibri" w:hAnsi="Times New Roman" w:cs="Times New Roman"/>
          <w:sz w:val="24"/>
          <w:szCs w:val="24"/>
        </w:rPr>
        <w:t>Дидур</w:t>
      </w:r>
      <w:proofErr w:type="spellEnd"/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 М.Д. Лечебная физическая культура в детском возрасте. СПб, 2004.</w:t>
      </w:r>
    </w:p>
    <w:p w:rsidR="00A93F7E" w:rsidRPr="0081771D" w:rsidRDefault="00A93F7E" w:rsidP="00A93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A93F7E" w:rsidRPr="0081771D" w:rsidRDefault="00A93F7E" w:rsidP="00A93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</w:t>
      </w:r>
    </w:p>
    <w:p w:rsidR="00A93F7E" w:rsidRPr="0081771D" w:rsidRDefault="00A93F7E" w:rsidP="00A93F7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Егорова С. А. , Белова Л. В. , Петрякова В. Г.Лечебная физкультура и массаж: учебное пособие http://biblioclub.ru/index.php?page=book_red&amp;id=457233&amp;sr=1</w:t>
      </w:r>
    </w:p>
    <w:p w:rsidR="004B2431" w:rsidRPr="0081771D" w:rsidRDefault="004B2431" w:rsidP="004B2431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B2431" w:rsidRPr="0081771D" w:rsidRDefault="004B2431" w:rsidP="004B24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81771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 w:rsidRPr="0081771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B2431" w:rsidRPr="0081771D" w:rsidRDefault="004B2431" w:rsidP="004B24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81771D">
        <w:rPr>
          <w:rFonts w:ascii="Times New Roman" w:eastAsia="Calibri" w:hAnsi="Times New Roman" w:cs="Times New Roman"/>
          <w:bCs/>
          <w:sz w:val="24"/>
          <w:szCs w:val="24"/>
        </w:rPr>
        <w:t xml:space="preserve">Реализация дисциплины (модуля) требует наличия </w:t>
      </w:r>
      <w:proofErr w:type="spellStart"/>
      <w:r w:rsidRPr="0081771D">
        <w:rPr>
          <w:rFonts w:ascii="Times New Roman" w:eastAsia="Calibri" w:hAnsi="Times New Roman" w:cs="Times New Roman"/>
          <w:bCs/>
          <w:sz w:val="24"/>
          <w:szCs w:val="24"/>
        </w:rPr>
        <w:t>мультимедийного</w:t>
      </w:r>
      <w:proofErr w:type="spellEnd"/>
      <w:r w:rsidRPr="0081771D">
        <w:rPr>
          <w:rFonts w:ascii="Times New Roman" w:eastAsia="Calibri" w:hAnsi="Times New Roman" w:cs="Times New Roman"/>
          <w:bCs/>
          <w:sz w:val="24"/>
          <w:szCs w:val="24"/>
        </w:rPr>
        <w:t xml:space="preserve"> оборудования (компьютер, видеопроектор, экран).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B2431" w:rsidRPr="0081771D" w:rsidRDefault="004B2431" w:rsidP="004B24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771D">
        <w:rPr>
          <w:rFonts w:ascii="Times New Roman" w:eastAsia="Calibri" w:hAnsi="Times New Roman" w:cs="Times New Roman"/>
          <w:sz w:val="24"/>
          <w:szCs w:val="24"/>
        </w:rPr>
        <w:t>Информационные технологии: технология мультимедиа, Интернет-технология.</w:t>
      </w:r>
    </w:p>
    <w:p w:rsidR="004B2431" w:rsidRPr="0081771D" w:rsidRDefault="004B2431" w:rsidP="004B2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71D">
        <w:rPr>
          <w:rFonts w:ascii="Times New Roman" w:eastAsia="Calibri" w:hAnsi="Times New Roman" w:cs="Times New Roman"/>
          <w:sz w:val="24"/>
          <w:szCs w:val="24"/>
        </w:rPr>
        <w:t>Технические и электронные средства обучения и контроля знаний студентов:</w:t>
      </w:r>
    </w:p>
    <w:p w:rsidR="004B2431" w:rsidRPr="0081771D" w:rsidRDefault="004B2431" w:rsidP="004B2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- ЭУМК в системе </w:t>
      </w:r>
      <w:proofErr w:type="spellStart"/>
      <w:r w:rsidRPr="0081771D">
        <w:rPr>
          <w:rFonts w:ascii="Times New Roman" w:eastAsia="Calibri" w:hAnsi="Times New Roman" w:cs="Times New Roman"/>
          <w:sz w:val="24"/>
          <w:szCs w:val="24"/>
          <w:lang w:val="en-US"/>
        </w:rPr>
        <w:t>Moodle</w:t>
      </w:r>
      <w:proofErr w:type="spellEnd"/>
    </w:p>
    <w:tbl>
      <w:tblPr>
        <w:tblpPr w:leftFromText="180" w:rightFromText="180" w:vertAnchor="text" w:horzAnchor="margin" w:tblpY="156"/>
        <w:tblW w:w="963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031"/>
        <w:gridCol w:w="6606"/>
      </w:tblGrid>
      <w:tr w:rsidR="0081771D" w:rsidRPr="0081771D" w:rsidTr="0081771D">
        <w:tc>
          <w:tcPr>
            <w:tcW w:w="30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81771D" w:rsidRPr="0081771D" w:rsidRDefault="0081771D" w:rsidP="0081771D">
            <w:pPr>
              <w:spacing w:after="0" w:line="240" w:lineRule="auto"/>
              <w:ind w:left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www.biblioclub.ru</w:t>
            </w:r>
            <w:proofErr w:type="spellEnd"/>
          </w:p>
        </w:tc>
        <w:tc>
          <w:tcPr>
            <w:tcW w:w="66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81771D" w:rsidRPr="0081771D" w:rsidRDefault="0081771D" w:rsidP="0081771D">
            <w:pPr>
              <w:spacing w:after="0" w:line="240" w:lineRule="auto"/>
              <w:ind w:left="709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ЭБС «Университетская библиотека </w:t>
            </w:r>
            <w:proofErr w:type="spell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  <w:proofErr w:type="spellEnd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81771D" w:rsidRPr="0081771D" w:rsidTr="0081771D">
        <w:tc>
          <w:tcPr>
            <w:tcW w:w="30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81771D" w:rsidRPr="0081771D" w:rsidRDefault="0081771D" w:rsidP="0081771D">
            <w:pPr>
              <w:spacing w:after="0" w:line="240" w:lineRule="auto"/>
              <w:ind w:left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www.elibrary.ru</w:t>
            </w:r>
            <w:proofErr w:type="spellEnd"/>
          </w:p>
        </w:tc>
        <w:tc>
          <w:tcPr>
            <w:tcW w:w="66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81771D" w:rsidRPr="0081771D" w:rsidRDefault="0081771D" w:rsidP="0081771D">
            <w:pPr>
              <w:spacing w:after="0" w:line="240" w:lineRule="auto"/>
              <w:ind w:left="709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81771D" w:rsidRPr="0081771D" w:rsidTr="0081771D">
        <w:tc>
          <w:tcPr>
            <w:tcW w:w="30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81771D" w:rsidRPr="0081771D" w:rsidRDefault="0081771D" w:rsidP="0081771D">
            <w:pPr>
              <w:spacing w:after="0" w:line="240" w:lineRule="auto"/>
              <w:ind w:left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www.ebiblioteka.ru</w:t>
            </w:r>
            <w:proofErr w:type="spellEnd"/>
          </w:p>
        </w:tc>
        <w:tc>
          <w:tcPr>
            <w:tcW w:w="66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81771D" w:rsidRPr="0081771D" w:rsidRDefault="0081771D" w:rsidP="0081771D">
            <w:pPr>
              <w:spacing w:after="0" w:line="240" w:lineRule="auto"/>
              <w:ind w:left="709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Универсальные базы данных изданий</w:t>
            </w:r>
          </w:p>
        </w:tc>
      </w:tr>
      <w:tr w:rsidR="0081771D" w:rsidRPr="0081771D" w:rsidTr="0081771D">
        <w:tc>
          <w:tcPr>
            <w:tcW w:w="30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81771D" w:rsidRPr="0081771D" w:rsidRDefault="00731F02" w:rsidP="0081771D">
            <w:pPr>
              <w:spacing w:after="0" w:line="240" w:lineRule="auto"/>
              <w:ind w:left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6" w:history="1">
              <w:r w:rsidR="0081771D" w:rsidRPr="0081771D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www.college.ru</w:t>
              </w:r>
            </w:hyperlink>
          </w:p>
        </w:tc>
        <w:tc>
          <w:tcPr>
            <w:tcW w:w="66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81771D" w:rsidRPr="0081771D" w:rsidRDefault="0081771D" w:rsidP="0081771D">
            <w:pPr>
              <w:spacing w:after="0" w:line="240" w:lineRule="auto"/>
              <w:ind w:left="709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Открытый колледж</w:t>
            </w:r>
          </w:p>
        </w:tc>
      </w:tr>
      <w:tr w:rsidR="0081771D" w:rsidRPr="0081771D" w:rsidTr="0081771D">
        <w:tc>
          <w:tcPr>
            <w:tcW w:w="30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81771D" w:rsidRPr="0081771D" w:rsidRDefault="00731F02" w:rsidP="0081771D">
            <w:pPr>
              <w:spacing w:after="0" w:line="240" w:lineRule="auto"/>
              <w:ind w:left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7" w:history="1">
              <w:r w:rsidR="0081771D" w:rsidRPr="0081771D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www.ed.gov.ru</w:t>
              </w:r>
            </w:hyperlink>
          </w:p>
        </w:tc>
        <w:tc>
          <w:tcPr>
            <w:tcW w:w="66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81771D" w:rsidRPr="0081771D" w:rsidRDefault="0081771D" w:rsidP="0081771D">
            <w:pPr>
              <w:spacing w:after="0" w:line="240" w:lineRule="auto"/>
              <w:ind w:left="709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Сайт Министерства образования и науки РФ</w:t>
            </w:r>
          </w:p>
        </w:tc>
      </w:tr>
      <w:tr w:rsidR="0081771D" w:rsidRPr="0081771D" w:rsidTr="0081771D">
        <w:tc>
          <w:tcPr>
            <w:tcW w:w="30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81771D" w:rsidRPr="0081771D" w:rsidRDefault="00731F02" w:rsidP="0081771D">
            <w:pPr>
              <w:spacing w:after="0" w:line="240" w:lineRule="auto"/>
              <w:ind w:left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8" w:history="1">
              <w:r w:rsidR="0081771D" w:rsidRPr="0081771D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http://dic.academic.ru</w:t>
              </w:r>
            </w:hyperlink>
          </w:p>
        </w:tc>
        <w:tc>
          <w:tcPr>
            <w:tcW w:w="66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81771D" w:rsidRPr="0081771D" w:rsidRDefault="0081771D" w:rsidP="0081771D">
            <w:pPr>
              <w:spacing w:after="0" w:line="240" w:lineRule="auto"/>
              <w:ind w:left="709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Словари и энциклопедии </w:t>
            </w:r>
            <w:proofErr w:type="spell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он-лайн</w:t>
            </w:r>
            <w:proofErr w:type="spellEnd"/>
          </w:p>
        </w:tc>
      </w:tr>
    </w:tbl>
    <w:p w:rsidR="004B2431" w:rsidRPr="0081771D" w:rsidRDefault="004B2431" w:rsidP="004B2431">
      <w:pP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313A3A" w:rsidRDefault="004B2431" w:rsidP="00BE5863">
      <w:pPr>
        <w:pStyle w:val="2"/>
        <w:rPr>
          <w:rFonts w:ascii="Times New Roman CYR" w:hAnsi="Times New Roman CYR" w:cs="Times New Roman CYR"/>
        </w:rPr>
      </w:pPr>
      <w:r w:rsidRPr="0081771D">
        <w:rPr>
          <w:rFonts w:ascii="Times New Roman CYR" w:hAnsi="Times New Roman CYR" w:cs="Times New Roman CYR"/>
          <w:lang w:eastAsia="ru-RU"/>
        </w:rPr>
        <w:br w:type="page"/>
      </w:r>
      <w:bookmarkStart w:id="17" w:name="_Toc17473362"/>
      <w:r w:rsidRPr="0081771D">
        <w:rPr>
          <w:rFonts w:ascii="Times New Roman CYR" w:hAnsi="Times New Roman CYR" w:cs="Times New Roman CYR"/>
          <w:lang w:eastAsia="ru-RU"/>
        </w:rPr>
        <w:lastRenderedPageBreak/>
        <w:t xml:space="preserve">5.4. </w:t>
      </w:r>
      <w:r w:rsidR="00BE5863">
        <w:rPr>
          <w:lang w:eastAsia="ru-RU"/>
        </w:rPr>
        <w:t>Программа дисциплины</w:t>
      </w:r>
      <w:bookmarkEnd w:id="17"/>
    </w:p>
    <w:p w:rsidR="0024007B" w:rsidRPr="0081771D" w:rsidRDefault="0024007B" w:rsidP="00BE5863">
      <w:pPr>
        <w:pStyle w:val="2"/>
      </w:pPr>
      <w:bookmarkStart w:id="18" w:name="_Toc17473363"/>
      <w:r w:rsidRPr="0081771D">
        <w:rPr>
          <w:rFonts w:ascii="Times New Roman CYR" w:hAnsi="Times New Roman CYR" w:cs="Times New Roman CYR"/>
        </w:rPr>
        <w:t>«Массаж</w:t>
      </w:r>
      <w:r w:rsidRPr="0081771D">
        <w:t>»</w:t>
      </w:r>
      <w:bookmarkEnd w:id="18"/>
    </w:p>
    <w:p w:rsidR="0024007B" w:rsidRPr="0081771D" w:rsidRDefault="0024007B" w:rsidP="0024007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24007B" w:rsidRPr="0081771D" w:rsidRDefault="0024007B" w:rsidP="0024007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24007B" w:rsidRPr="0081771D" w:rsidRDefault="0024007B" w:rsidP="0024007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81771D">
        <w:rPr>
          <w:rFonts w:ascii="Times New Roman" w:eastAsia="Times New Roman" w:hAnsi="Times New Roman"/>
          <w:b/>
          <w:bCs/>
          <w:sz w:val="24"/>
          <w:szCs w:val="24"/>
        </w:rPr>
        <w:t>1. Пояснительная записка</w:t>
      </w:r>
    </w:p>
    <w:p w:rsidR="0024007B" w:rsidRPr="0081771D" w:rsidRDefault="0024007B" w:rsidP="0024007B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771D">
        <w:rPr>
          <w:rFonts w:ascii="Times New Roman" w:hAnsi="Times New Roman"/>
          <w:sz w:val="24"/>
          <w:szCs w:val="24"/>
        </w:rPr>
        <w:t>Учебная программа дисциплины  «</w:t>
      </w:r>
      <w:r w:rsidRPr="0081771D">
        <w:rPr>
          <w:rFonts w:ascii="Times New Roman CYR" w:eastAsia="Times New Roman" w:hAnsi="Times New Roman CYR" w:cs="Times New Roman CYR"/>
          <w:bCs/>
          <w:sz w:val="24"/>
          <w:szCs w:val="24"/>
        </w:rPr>
        <w:t>Массаж</w:t>
      </w:r>
      <w:r w:rsidRPr="0081771D">
        <w:rPr>
          <w:rFonts w:ascii="Times New Roman" w:hAnsi="Times New Roman"/>
          <w:sz w:val="24"/>
          <w:szCs w:val="24"/>
        </w:rPr>
        <w:t xml:space="preserve">» предназначена для студентов очного отделения (бакалавров), обучающихся по </w:t>
      </w:r>
      <w:r w:rsidRPr="0081771D">
        <w:rPr>
          <w:rFonts w:ascii="Times New Roman" w:eastAsia="Times New Roman" w:hAnsi="Times New Roman"/>
          <w:sz w:val="24"/>
          <w:szCs w:val="24"/>
        </w:rPr>
        <w:t>направлению подготовки 44.03.0</w:t>
      </w:r>
      <w:r w:rsidR="0005346D">
        <w:rPr>
          <w:rFonts w:ascii="Times New Roman" w:eastAsia="Times New Roman" w:hAnsi="Times New Roman"/>
          <w:sz w:val="24"/>
          <w:szCs w:val="24"/>
        </w:rPr>
        <w:t>1</w:t>
      </w:r>
      <w:r w:rsidRPr="0081771D">
        <w:rPr>
          <w:rFonts w:ascii="Times New Roman" w:eastAsia="Times New Roman" w:hAnsi="Times New Roman"/>
          <w:sz w:val="24"/>
          <w:szCs w:val="24"/>
        </w:rPr>
        <w:t xml:space="preserve"> «Педагогическое образование» профилю подготовки «Физическая» на </w:t>
      </w:r>
      <w:r w:rsidR="004E3BE9">
        <w:rPr>
          <w:rFonts w:ascii="Times New Roman" w:eastAsia="Times New Roman" w:hAnsi="Times New Roman"/>
          <w:sz w:val="24"/>
          <w:szCs w:val="24"/>
        </w:rPr>
        <w:t>2</w:t>
      </w:r>
      <w:r w:rsidRPr="0081771D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81771D">
        <w:rPr>
          <w:rFonts w:ascii="Times New Roman" w:eastAsia="Times New Roman" w:hAnsi="Times New Roman"/>
          <w:sz w:val="24"/>
          <w:szCs w:val="24"/>
        </w:rPr>
        <w:t>курсе</w:t>
      </w:r>
      <w:proofErr w:type="gramStart"/>
      <w:r w:rsidR="0005346D">
        <w:rPr>
          <w:rFonts w:ascii="Times New Roman" w:eastAsia="Times New Roman" w:hAnsi="Times New Roman"/>
          <w:sz w:val="24"/>
          <w:szCs w:val="24"/>
        </w:rPr>
        <w:t>.</w:t>
      </w:r>
      <w:r w:rsidRPr="0081771D">
        <w:rPr>
          <w:rFonts w:ascii="Times New Roman" w:hAnsi="Times New Roman"/>
          <w:sz w:val="24"/>
          <w:szCs w:val="24"/>
        </w:rPr>
        <w:t>Д</w:t>
      </w:r>
      <w:proofErr w:type="gramEnd"/>
      <w:r w:rsidRPr="0081771D">
        <w:rPr>
          <w:rFonts w:ascii="Times New Roman" w:hAnsi="Times New Roman"/>
          <w:sz w:val="24"/>
          <w:szCs w:val="24"/>
        </w:rPr>
        <w:t>исциплина</w:t>
      </w:r>
      <w:proofErr w:type="spellEnd"/>
      <w:r w:rsidRPr="0081771D">
        <w:rPr>
          <w:rFonts w:ascii="Times New Roman" w:hAnsi="Times New Roman"/>
          <w:sz w:val="24"/>
          <w:szCs w:val="24"/>
        </w:rPr>
        <w:t xml:space="preserve"> «</w:t>
      </w:r>
      <w:r w:rsidRPr="0081771D">
        <w:rPr>
          <w:rFonts w:ascii="Times New Roman CYR" w:eastAsia="Times New Roman" w:hAnsi="Times New Roman CYR" w:cs="Times New Roman CYR"/>
          <w:bCs/>
          <w:sz w:val="24"/>
          <w:szCs w:val="24"/>
        </w:rPr>
        <w:t>Массаж</w:t>
      </w:r>
      <w:r w:rsidRPr="0081771D">
        <w:rPr>
          <w:rFonts w:ascii="Times New Roman" w:hAnsi="Times New Roman"/>
          <w:sz w:val="24"/>
          <w:szCs w:val="24"/>
        </w:rPr>
        <w:t>» профессионально значима, имеет универсальный характер и присутствует в системе профессионального образования педагогов любого из спортивных направлений педагогического профиля. Одним из наиболее эффективных средств восстановления и повышения общей физической работоспособности лиц с отклонениями в состоянии здоровья, а также реабилитации после травм и заболеваний, является массаж. Массаж используется не только в качестве мощного лечебного и профилактического средства, но и используется при подготовке спортсменов разного возраста и пола в адаптивном спорте. Очевидно, что будущим специалистам в сфере ФК необходимы основы знаний и навыков по массажу, что позволит использовать их оптимально в процессе занятий ФК, адаптивным спортом и проведения оздоровительных мероприятий для лиц с отклонениями в состоянии здоровья.</w:t>
      </w:r>
    </w:p>
    <w:p w:rsidR="0024007B" w:rsidRPr="0081771D" w:rsidRDefault="0024007B" w:rsidP="0024007B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4007B" w:rsidRPr="0081771D" w:rsidRDefault="0024007B" w:rsidP="0024007B">
      <w:pPr>
        <w:spacing w:after="0" w:line="240" w:lineRule="auto"/>
        <w:ind w:left="360"/>
        <w:rPr>
          <w:rFonts w:ascii="Times New Roman" w:eastAsia="Times New Roman" w:hAnsi="Times New Roman"/>
          <w:b/>
          <w:bCs/>
          <w:sz w:val="24"/>
          <w:szCs w:val="24"/>
        </w:rPr>
      </w:pPr>
      <w:r w:rsidRPr="0081771D">
        <w:rPr>
          <w:rFonts w:ascii="Times New Roman" w:eastAsia="Times New Roman" w:hAnsi="Times New Roman"/>
          <w:b/>
          <w:bCs/>
          <w:sz w:val="24"/>
          <w:szCs w:val="24"/>
        </w:rPr>
        <w:t>2. Место в структуре модуля</w:t>
      </w:r>
    </w:p>
    <w:p w:rsidR="0024007B" w:rsidRPr="0081771D" w:rsidRDefault="0024007B" w:rsidP="0024007B">
      <w:pPr>
        <w:pStyle w:val="1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1771D">
        <w:rPr>
          <w:rFonts w:ascii="Times New Roman" w:hAnsi="Times New Roman" w:cs="Times New Roman"/>
          <w:sz w:val="24"/>
          <w:szCs w:val="24"/>
        </w:rPr>
        <w:t>Модуль, к которому относится дисциплина «Массаж» - «</w:t>
      </w:r>
      <w:r w:rsidRPr="008177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Медико-биологические аспекты деятельности учителя ФК</w:t>
      </w:r>
      <w:r w:rsidRPr="0081771D">
        <w:rPr>
          <w:rFonts w:ascii="Times New Roman" w:hAnsi="Times New Roman" w:cs="Times New Roman"/>
          <w:sz w:val="24"/>
          <w:szCs w:val="24"/>
        </w:rPr>
        <w:t xml:space="preserve">». </w:t>
      </w:r>
      <w:r w:rsidRPr="0081771D">
        <w:rPr>
          <w:rFonts w:ascii="Times New Roman" w:hAnsi="Times New Roman"/>
          <w:sz w:val="24"/>
          <w:szCs w:val="24"/>
        </w:rPr>
        <w:t xml:space="preserve">Данная дисциплина </w:t>
      </w:r>
      <w:proofErr w:type="gramStart"/>
      <w:r w:rsidRPr="0081771D">
        <w:rPr>
          <w:rFonts w:ascii="Times New Roman" w:hAnsi="Times New Roman"/>
          <w:sz w:val="24"/>
          <w:szCs w:val="24"/>
        </w:rPr>
        <w:t>относится к базовой части программы является</w:t>
      </w:r>
      <w:proofErr w:type="gramEnd"/>
      <w:r w:rsidRPr="0081771D">
        <w:rPr>
          <w:rFonts w:ascii="Times New Roman" w:hAnsi="Times New Roman"/>
          <w:sz w:val="24"/>
          <w:szCs w:val="24"/>
        </w:rPr>
        <w:t xml:space="preserve"> обязательной для изучения.</w:t>
      </w:r>
    </w:p>
    <w:p w:rsidR="0024007B" w:rsidRPr="0081771D" w:rsidRDefault="0024007B" w:rsidP="002400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771D">
        <w:rPr>
          <w:rFonts w:ascii="Times New Roman" w:hAnsi="Times New Roman"/>
          <w:sz w:val="24"/>
          <w:szCs w:val="24"/>
        </w:rPr>
        <w:t xml:space="preserve">Освоение дисциплины является необходимой основой для формирования у студентов системного комплексного представления </w:t>
      </w:r>
      <w:proofErr w:type="gramStart"/>
      <w:r w:rsidRPr="0081771D">
        <w:rPr>
          <w:rFonts w:ascii="Times New Roman" w:hAnsi="Times New Roman"/>
          <w:sz w:val="24"/>
          <w:szCs w:val="24"/>
        </w:rPr>
        <w:t>об</w:t>
      </w:r>
      <w:proofErr w:type="gramEnd"/>
      <w:r w:rsidRPr="0081771D">
        <w:rPr>
          <w:rFonts w:ascii="Times New Roman" w:hAnsi="Times New Roman"/>
          <w:sz w:val="24"/>
          <w:szCs w:val="24"/>
        </w:rPr>
        <w:t xml:space="preserve"> целостности процесса медико-биологического обеспечения деятельности педагога в сфере физической культуры и спорта</w:t>
      </w:r>
    </w:p>
    <w:p w:rsidR="0024007B" w:rsidRPr="0081771D" w:rsidRDefault="0024007B" w:rsidP="002400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4007B" w:rsidRPr="0081771D" w:rsidRDefault="0024007B" w:rsidP="0024007B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4007B" w:rsidRPr="0081771D" w:rsidRDefault="0024007B" w:rsidP="0024007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771D">
        <w:rPr>
          <w:rFonts w:ascii="Times New Roman" w:eastAsia="Times New Roman" w:hAnsi="Times New Roman"/>
          <w:bCs/>
          <w:i/>
          <w:sz w:val="24"/>
          <w:szCs w:val="24"/>
        </w:rPr>
        <w:t>Цель дисциплины</w:t>
      </w:r>
      <w:r w:rsidRPr="0081771D">
        <w:rPr>
          <w:rFonts w:ascii="Times New Roman" w:eastAsia="Times New Roman" w:hAnsi="Times New Roman"/>
          <w:b/>
          <w:bCs/>
          <w:sz w:val="24"/>
          <w:szCs w:val="24"/>
        </w:rPr>
        <w:t xml:space="preserve"> - </w:t>
      </w:r>
      <w:r w:rsidRPr="0081771D">
        <w:rPr>
          <w:rFonts w:ascii="Times New Roman" w:hAnsi="Times New Roman"/>
          <w:sz w:val="24"/>
          <w:szCs w:val="24"/>
        </w:rPr>
        <w:t xml:space="preserve">расширение теоретического, медико-биологического кругозора студентов, обучение применению приемов классического массажа и приобретению студентами практических навыков проведения массажа.      </w:t>
      </w:r>
    </w:p>
    <w:p w:rsidR="0024007B" w:rsidRPr="0081771D" w:rsidRDefault="0024007B" w:rsidP="0024007B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81771D">
        <w:rPr>
          <w:rFonts w:ascii="Times New Roman" w:eastAsia="Times New Roman" w:hAnsi="Times New Roman"/>
          <w:i/>
          <w:sz w:val="24"/>
          <w:szCs w:val="24"/>
        </w:rPr>
        <w:t>Задачи дисциплины</w:t>
      </w:r>
    </w:p>
    <w:p w:rsidR="0024007B" w:rsidRPr="0081771D" w:rsidRDefault="0024007B" w:rsidP="0024007B">
      <w:pPr>
        <w:pStyle w:val="af4"/>
        <w:spacing w:after="0" w:line="240" w:lineRule="auto"/>
        <w:rPr>
          <w:rFonts w:ascii="Times New Roman" w:hAnsi="Times New Roman"/>
          <w:sz w:val="24"/>
          <w:szCs w:val="24"/>
        </w:rPr>
      </w:pPr>
      <w:r w:rsidRPr="0081771D">
        <w:rPr>
          <w:rFonts w:ascii="Times New Roman" w:hAnsi="Times New Roman"/>
          <w:sz w:val="24"/>
          <w:szCs w:val="24"/>
        </w:rPr>
        <w:t>1.Освоение медико-биологических знаний по анатомо-физиологическим и гигиеническим основам классического массажа.</w:t>
      </w:r>
    </w:p>
    <w:p w:rsidR="0024007B" w:rsidRPr="0081771D" w:rsidRDefault="0024007B" w:rsidP="0024007B">
      <w:pPr>
        <w:pStyle w:val="af4"/>
        <w:spacing w:after="0" w:line="240" w:lineRule="auto"/>
        <w:rPr>
          <w:rFonts w:ascii="Times New Roman" w:hAnsi="Times New Roman"/>
          <w:sz w:val="24"/>
          <w:szCs w:val="24"/>
        </w:rPr>
      </w:pPr>
      <w:r w:rsidRPr="0081771D">
        <w:rPr>
          <w:rFonts w:ascii="Times New Roman" w:hAnsi="Times New Roman"/>
          <w:sz w:val="24"/>
          <w:szCs w:val="24"/>
        </w:rPr>
        <w:t>2. Освоение техники массажных приемов.</w:t>
      </w:r>
    </w:p>
    <w:p w:rsidR="0024007B" w:rsidRPr="0081771D" w:rsidRDefault="0024007B" w:rsidP="0024007B">
      <w:pPr>
        <w:pStyle w:val="af4"/>
        <w:spacing w:after="0" w:line="240" w:lineRule="auto"/>
      </w:pPr>
      <w:r w:rsidRPr="0081771D">
        <w:rPr>
          <w:rFonts w:ascii="Times New Roman" w:hAnsi="Times New Roman"/>
          <w:sz w:val="24"/>
          <w:szCs w:val="24"/>
        </w:rPr>
        <w:t>3. Знакомство с отдельными разновидностями классического массажа</w:t>
      </w:r>
      <w:r w:rsidRPr="0081771D">
        <w:t>.</w:t>
      </w:r>
    </w:p>
    <w:p w:rsidR="0024007B" w:rsidRPr="0081771D" w:rsidRDefault="0024007B" w:rsidP="002400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81771D">
        <w:rPr>
          <w:rFonts w:ascii="Times New Roman" w:eastAsia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5"/>
        <w:gridCol w:w="2414"/>
        <w:gridCol w:w="1514"/>
        <w:gridCol w:w="1907"/>
        <w:gridCol w:w="1532"/>
        <w:gridCol w:w="1532"/>
      </w:tblGrid>
      <w:tr w:rsidR="0024007B" w:rsidRPr="0081771D" w:rsidTr="00056401">
        <w:trPr>
          <w:trHeight w:val="385"/>
        </w:trPr>
        <w:tc>
          <w:tcPr>
            <w:tcW w:w="933" w:type="dxa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81771D">
              <w:rPr>
                <w:rFonts w:ascii="Times New Roman CYR" w:eastAsia="Times New Roman" w:hAnsi="Times New Roman CYR" w:cs="Times New Roman CYR"/>
              </w:rPr>
              <w:t>Код ОР модуля</w:t>
            </w:r>
          </w:p>
        </w:tc>
        <w:tc>
          <w:tcPr>
            <w:tcW w:w="2359" w:type="dxa"/>
          </w:tcPr>
          <w:p w:rsidR="0024007B" w:rsidRPr="0081771D" w:rsidRDefault="0024007B" w:rsidP="0024007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81771D">
              <w:rPr>
                <w:rFonts w:ascii="Times New Roman CYR" w:eastAsia="Times New Roman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79" w:type="dxa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81771D">
              <w:rPr>
                <w:rFonts w:ascii="Times New Roman CYR" w:eastAsia="Times New Roman" w:hAnsi="Times New Roman CYR" w:cs="Times New Roman CYR"/>
              </w:rPr>
              <w:t>Код ОР дисциплины</w:t>
            </w:r>
          </w:p>
        </w:tc>
        <w:tc>
          <w:tcPr>
            <w:tcW w:w="1863" w:type="dxa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81771D">
              <w:rPr>
                <w:rFonts w:ascii="Times New Roman CYR" w:eastAsia="Times New Roman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97" w:type="dxa"/>
            <w:shd w:val="clear" w:color="000000" w:fill="FFFFFF"/>
          </w:tcPr>
          <w:p w:rsidR="0024007B" w:rsidRPr="0081771D" w:rsidRDefault="00986F00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97" w:type="dxa"/>
            <w:shd w:val="clear" w:color="000000" w:fill="FFFFFF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 w:rsidRPr="0081771D">
              <w:rPr>
                <w:rFonts w:ascii="Times New Roman CYR" w:eastAsia="Times New Roman" w:hAnsi="Times New Roman CYR" w:cs="Times New Roman CYR"/>
              </w:rPr>
              <w:t>Средства оценивания ОР</w:t>
            </w:r>
          </w:p>
        </w:tc>
      </w:tr>
      <w:tr w:rsidR="00FB533C" w:rsidRPr="0081771D" w:rsidTr="00FB533C">
        <w:trPr>
          <w:trHeight w:val="1777"/>
        </w:trPr>
        <w:tc>
          <w:tcPr>
            <w:tcW w:w="933" w:type="dxa"/>
            <w:vMerge w:val="restart"/>
            <w:vAlign w:val="center"/>
          </w:tcPr>
          <w:p w:rsidR="00FB533C" w:rsidRPr="0081771D" w:rsidRDefault="00FB533C" w:rsidP="00FB5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ОР.2.</w:t>
            </w:r>
          </w:p>
        </w:tc>
        <w:tc>
          <w:tcPr>
            <w:tcW w:w="2359" w:type="dxa"/>
            <w:vMerge w:val="restart"/>
            <w:vAlign w:val="center"/>
          </w:tcPr>
          <w:p w:rsidR="00FB533C" w:rsidRPr="0081771D" w:rsidRDefault="00FB533C" w:rsidP="00FB533C">
            <w:pPr>
              <w:rPr>
                <w:rFonts w:ascii="Times New Roman" w:hAnsi="Times New Roman"/>
                <w:sz w:val="24"/>
                <w:szCs w:val="24"/>
              </w:rPr>
            </w:pPr>
            <w:r w:rsidRPr="0081771D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осуществлять профессиональную деятельность, учитывая индивидуальные особенности и </w:t>
            </w:r>
            <w:r w:rsidRPr="0081771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образовательные потребности </w:t>
            </w:r>
            <w:proofErr w:type="gramStart"/>
            <w:r w:rsidRPr="0081771D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81771D">
              <w:rPr>
                <w:rFonts w:ascii="Times New Roman" w:hAnsi="Times New Roman"/>
                <w:sz w:val="24"/>
                <w:szCs w:val="24"/>
              </w:rPr>
              <w:t xml:space="preserve">, используя адекватные методы профессиональной диагностики. </w:t>
            </w:r>
          </w:p>
          <w:p w:rsidR="00FB533C" w:rsidRPr="0081771D" w:rsidRDefault="00FB533C" w:rsidP="00FB53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FB533C" w:rsidRPr="0081771D" w:rsidRDefault="00FB533C" w:rsidP="000534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ОР.2.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5346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A56AF1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 w:rsidR="00A56AF1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63" w:type="dxa"/>
            <w:vAlign w:val="center"/>
          </w:tcPr>
          <w:p w:rsidR="00FB533C" w:rsidRPr="0081771D" w:rsidRDefault="00FB533C" w:rsidP="00FB5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Дифференцируем массажные системы, знает виды массажа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д</w:t>
            </w: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емонстрирует знания массажа для различных категорий населения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B533C" w:rsidRPr="003C723B" w:rsidRDefault="00FB533C" w:rsidP="00FB533C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ОПК.8.1. Демонстрирует специальные научные знания в т.ч. в предметно</w:t>
            </w:r>
            <w:r w:rsidRPr="003C7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й области</w:t>
            </w:r>
          </w:p>
          <w:p w:rsidR="00FB533C" w:rsidRPr="0081771D" w:rsidRDefault="00FB533C" w:rsidP="00FB53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shd w:val="clear" w:color="000000" w:fill="FFFFFF"/>
          </w:tcPr>
          <w:p w:rsidR="00FB533C" w:rsidRDefault="00FB533C" w:rsidP="00FB5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Доклад</w:t>
            </w:r>
          </w:p>
          <w:p w:rsidR="00FB533C" w:rsidRDefault="00FB533C" w:rsidP="00FB5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  <w:p w:rsidR="00FB533C" w:rsidRPr="0081771D" w:rsidRDefault="00FB533C" w:rsidP="00FB5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B533C" w:rsidRPr="0081771D" w:rsidTr="00FB533C">
        <w:trPr>
          <w:trHeight w:val="765"/>
        </w:trPr>
        <w:tc>
          <w:tcPr>
            <w:tcW w:w="933" w:type="dxa"/>
            <w:vMerge/>
            <w:vAlign w:val="center"/>
          </w:tcPr>
          <w:p w:rsidR="00FB533C" w:rsidRPr="0081771D" w:rsidRDefault="00FB533C" w:rsidP="00FB5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59" w:type="dxa"/>
            <w:vMerge/>
            <w:vAlign w:val="center"/>
          </w:tcPr>
          <w:p w:rsidR="00FB533C" w:rsidRPr="0081771D" w:rsidRDefault="00FB533C" w:rsidP="00FB533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FB533C" w:rsidRPr="0081771D" w:rsidRDefault="00FB533C" w:rsidP="000534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ОР.2.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5346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A56AF1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 w:rsidR="00A56AF1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863" w:type="dxa"/>
            <w:vAlign w:val="center"/>
          </w:tcPr>
          <w:p w:rsidR="00FB533C" w:rsidRPr="0081771D" w:rsidRDefault="00FB533C" w:rsidP="00FB5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распределения временных ресурсов на отдельные массажные приемы в процессе </w:t>
            </w: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 xml:space="preserve">применения частного массажа (отдельных частей тела) </w:t>
            </w:r>
          </w:p>
          <w:p w:rsidR="00FB533C" w:rsidRPr="0081771D" w:rsidRDefault="00FB533C" w:rsidP="00FB5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B533C" w:rsidRPr="0081771D" w:rsidRDefault="00FB533C" w:rsidP="00FB53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1497" w:type="dxa"/>
            <w:shd w:val="clear" w:color="000000" w:fill="FFFFFF"/>
          </w:tcPr>
          <w:p w:rsidR="00FB533C" w:rsidRPr="0081771D" w:rsidRDefault="00FB533C" w:rsidP="00FB5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B533C" w:rsidRPr="0081771D" w:rsidRDefault="00FB533C" w:rsidP="00FB5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Практические задания</w:t>
            </w:r>
          </w:p>
          <w:p w:rsidR="00FB533C" w:rsidRPr="0081771D" w:rsidRDefault="00FB533C" w:rsidP="00FB5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B533C" w:rsidRPr="0081771D" w:rsidRDefault="00FB533C" w:rsidP="00FB5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B533C" w:rsidRPr="0081771D" w:rsidRDefault="00FB533C" w:rsidP="00FB5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ест</w:t>
            </w:r>
          </w:p>
        </w:tc>
      </w:tr>
    </w:tbl>
    <w:p w:rsidR="0024007B" w:rsidRPr="0081771D" w:rsidRDefault="0024007B" w:rsidP="00240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24007B" w:rsidRPr="0081771D" w:rsidRDefault="0024007B" w:rsidP="002400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81771D">
        <w:rPr>
          <w:rFonts w:ascii="Times New Roman" w:eastAsia="Times New Roman" w:hAnsi="Times New Roman"/>
          <w:b/>
          <w:bCs/>
          <w:sz w:val="24"/>
          <w:szCs w:val="24"/>
        </w:rPr>
        <w:t xml:space="preserve">5. </w:t>
      </w:r>
      <w:r w:rsidRPr="0081771D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:rsidR="0024007B" w:rsidRPr="0081771D" w:rsidRDefault="0024007B" w:rsidP="002400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81771D">
        <w:rPr>
          <w:rFonts w:ascii="Times New Roman" w:eastAsia="Times New Roman" w:hAnsi="Times New Roman"/>
          <w:bCs/>
          <w:i/>
          <w:sz w:val="24"/>
          <w:szCs w:val="24"/>
        </w:rPr>
        <w:t xml:space="preserve">5.1. </w:t>
      </w:r>
      <w:r w:rsidRPr="0081771D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633"/>
        <w:gridCol w:w="854"/>
        <w:gridCol w:w="853"/>
        <w:gridCol w:w="1419"/>
        <w:gridCol w:w="1239"/>
        <w:gridCol w:w="856"/>
      </w:tblGrid>
      <w:tr w:rsidR="0024007B" w:rsidRPr="0081771D" w:rsidTr="0024007B">
        <w:trPr>
          <w:trHeight w:val="203"/>
        </w:trPr>
        <w:tc>
          <w:tcPr>
            <w:tcW w:w="45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1771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Наименование темы</w:t>
            </w:r>
          </w:p>
        </w:tc>
        <w:tc>
          <w:tcPr>
            <w:tcW w:w="30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1771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1771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1771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Всего часов по дисциплине</w:t>
            </w:r>
          </w:p>
        </w:tc>
      </w:tr>
      <w:tr w:rsidR="0024007B" w:rsidRPr="0081771D" w:rsidTr="0024007B">
        <w:trPr>
          <w:trHeight w:val="533"/>
        </w:trPr>
        <w:tc>
          <w:tcPr>
            <w:tcW w:w="45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81771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Аудиторная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07B" w:rsidRPr="0081771D" w:rsidRDefault="0024007B" w:rsidP="0024007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СР (в т.ч. </w:t>
            </w:r>
            <w:proofErr w:type="gramEnd"/>
          </w:p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24007B" w:rsidRPr="0081771D" w:rsidTr="0024007B">
        <w:trPr>
          <w:trHeight w:val="1"/>
        </w:trPr>
        <w:tc>
          <w:tcPr>
            <w:tcW w:w="45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81771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Лекции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81771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Семинары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24007B" w:rsidRPr="0081771D" w:rsidTr="0024007B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bCs/>
                <w:sz w:val="24"/>
                <w:szCs w:val="24"/>
              </w:rPr>
              <w:t>Раздел 1. Основы массажа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007B" w:rsidRPr="0081771D" w:rsidRDefault="0005346D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007B" w:rsidRPr="0081771D" w:rsidRDefault="004E3BE9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05346D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  <w:r w:rsidR="0024007B" w:rsidRPr="0081771D">
              <w:rPr>
                <w:rFonts w:ascii="Times New Roman" w:eastAsia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1E74A8" w:rsidP="004E3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  <w:r w:rsidR="004E3BE9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24007B" w:rsidRPr="0081771D" w:rsidTr="0024007B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007B" w:rsidRPr="0081771D" w:rsidRDefault="0024007B" w:rsidP="00240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771D">
              <w:rPr>
                <w:rFonts w:ascii="Times New Roman" w:hAnsi="Times New Roman"/>
                <w:sz w:val="24"/>
                <w:szCs w:val="24"/>
              </w:rPr>
              <w:t>Физиологические основы массажа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007B" w:rsidRPr="0081771D" w:rsidRDefault="0005346D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007B" w:rsidRPr="0081771D" w:rsidRDefault="004E3BE9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24007B" w:rsidP="000534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5346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05346D" w:rsidP="004E3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4E3BE9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24007B" w:rsidRPr="0081771D" w:rsidTr="0024007B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007B" w:rsidRPr="0081771D" w:rsidRDefault="0024007B" w:rsidP="00240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771D">
              <w:rPr>
                <w:rFonts w:ascii="Times New Roman" w:hAnsi="Times New Roman"/>
                <w:sz w:val="24"/>
                <w:szCs w:val="24"/>
              </w:rPr>
              <w:t>Виды массажа. Оздоровительное воздействие на организм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007B" w:rsidRPr="0081771D" w:rsidRDefault="004E3BE9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24007B" w:rsidP="000534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5346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05346D" w:rsidP="004E3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4E3BE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24007B" w:rsidRPr="0081771D" w:rsidTr="0024007B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007B" w:rsidRPr="0081771D" w:rsidRDefault="0024007B" w:rsidP="00240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771D">
              <w:rPr>
                <w:rFonts w:ascii="Times New Roman" w:hAnsi="Times New Roman"/>
                <w:sz w:val="24"/>
                <w:szCs w:val="24"/>
              </w:rPr>
              <w:t>Раздел 2. Приемы  и техника массажа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007B" w:rsidRPr="0081771D" w:rsidRDefault="0005346D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007B" w:rsidRPr="0081771D" w:rsidRDefault="004E3BE9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4E3BE9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4E3BE9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35</w:t>
            </w:r>
          </w:p>
        </w:tc>
      </w:tr>
      <w:tr w:rsidR="0024007B" w:rsidRPr="0081771D" w:rsidTr="0024007B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007B" w:rsidRPr="0081771D" w:rsidRDefault="0024007B" w:rsidP="00240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771D">
              <w:rPr>
                <w:rFonts w:ascii="Times New Roman" w:hAnsi="Times New Roman"/>
                <w:sz w:val="24"/>
                <w:szCs w:val="24"/>
              </w:rPr>
              <w:t xml:space="preserve">Приемы классического массажа. 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007B" w:rsidRPr="0081771D" w:rsidRDefault="0005346D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007B" w:rsidRPr="0081771D" w:rsidRDefault="0005346D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4E3BE9" w:rsidP="00402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05346D" w:rsidP="004E3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4E3BE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24007B" w:rsidRPr="0081771D" w:rsidTr="0024007B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007B" w:rsidRPr="0081771D" w:rsidRDefault="0024007B" w:rsidP="00240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771D">
              <w:rPr>
                <w:rFonts w:ascii="Times New Roman" w:hAnsi="Times New Roman"/>
                <w:sz w:val="24"/>
                <w:szCs w:val="24"/>
              </w:rPr>
              <w:t>Особенности массажа отдельных областей тела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007B" w:rsidRPr="0081771D" w:rsidRDefault="004E3BE9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4E3BE9" w:rsidP="00402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4E3BE9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</w:tr>
      <w:tr w:rsidR="0024007B" w:rsidRPr="0081771D" w:rsidTr="0024007B">
        <w:trPr>
          <w:trHeight w:val="357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</w:rPr>
            </w:pPr>
            <w:r w:rsidRPr="0081771D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  <w:t>Итого: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007B" w:rsidRPr="0081771D" w:rsidRDefault="00A56AF1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007B" w:rsidRPr="0081771D" w:rsidRDefault="00A56AF1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24007B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A56AF1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007B" w:rsidRPr="0081771D" w:rsidRDefault="004E3BE9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72</w:t>
            </w:r>
          </w:p>
        </w:tc>
      </w:tr>
      <w:tr w:rsidR="004E3BE9" w:rsidRPr="0081771D" w:rsidTr="001A7AD6">
        <w:trPr>
          <w:trHeight w:val="357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3BE9" w:rsidRPr="004E3BE9" w:rsidRDefault="004E3BE9" w:rsidP="004E3BE9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4E3BE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Перезачтено</w:t>
            </w:r>
            <w:proofErr w:type="spellEnd"/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3BE9" w:rsidRPr="004E3BE9" w:rsidRDefault="004E3BE9" w:rsidP="004E3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3BE9" w:rsidRPr="004E3BE9" w:rsidRDefault="004E3BE9" w:rsidP="004E3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3BE9" w:rsidRPr="004E3BE9" w:rsidRDefault="004E3BE9" w:rsidP="004E3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3BE9" w:rsidRPr="004E3BE9" w:rsidRDefault="004E3BE9" w:rsidP="004E3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3BE9" w:rsidRPr="004E3BE9" w:rsidRDefault="004E3BE9" w:rsidP="004E3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E3BE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36</w:t>
            </w:r>
          </w:p>
        </w:tc>
      </w:tr>
      <w:tr w:rsidR="004E3BE9" w:rsidRPr="0081771D" w:rsidTr="0024007B">
        <w:trPr>
          <w:trHeight w:val="357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3BE9" w:rsidRPr="004E3BE9" w:rsidRDefault="004E3BE9" w:rsidP="004E3B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E3BE9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3BE9" w:rsidRPr="004E3BE9" w:rsidRDefault="004E3BE9" w:rsidP="004E3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3BE9" w:rsidRPr="004E3BE9" w:rsidRDefault="004E3BE9" w:rsidP="004E3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3BE9" w:rsidRPr="004E3BE9" w:rsidRDefault="004E3BE9" w:rsidP="004E3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3BE9" w:rsidRPr="004E3BE9" w:rsidRDefault="004E3BE9" w:rsidP="004E3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3BE9" w:rsidRPr="004E3BE9" w:rsidRDefault="004E3BE9" w:rsidP="004E3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4E3BE9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108</w:t>
            </w:r>
          </w:p>
        </w:tc>
      </w:tr>
    </w:tbl>
    <w:p w:rsidR="0024007B" w:rsidRPr="0081771D" w:rsidRDefault="0024007B" w:rsidP="0024007B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24007B" w:rsidRPr="0081771D" w:rsidRDefault="0024007B" w:rsidP="002400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81771D">
        <w:rPr>
          <w:rFonts w:ascii="Times New Roman" w:eastAsia="Times New Roman" w:hAnsi="Times New Roman"/>
          <w:bCs/>
          <w:i/>
          <w:sz w:val="24"/>
          <w:szCs w:val="24"/>
        </w:rPr>
        <w:t>5.2. Методы обучения</w:t>
      </w:r>
    </w:p>
    <w:p w:rsidR="00AD596E" w:rsidRPr="00D250DE" w:rsidRDefault="00AD596E" w:rsidP="00AD596E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250DE">
        <w:rPr>
          <w:rFonts w:ascii="Times New Roman" w:eastAsia="Calibri" w:hAnsi="Times New Roman" w:cs="Times New Roman"/>
          <w:sz w:val="24"/>
          <w:szCs w:val="24"/>
        </w:rPr>
        <w:t>Традиционные</w:t>
      </w:r>
      <w:proofErr w:type="gramEnd"/>
      <w:r w:rsidRPr="00D250DE">
        <w:rPr>
          <w:rFonts w:ascii="Times New Roman" w:eastAsia="Calibri" w:hAnsi="Times New Roman" w:cs="Times New Roman"/>
          <w:sz w:val="24"/>
          <w:szCs w:val="24"/>
        </w:rPr>
        <w:t>: лекция, семинар, практическое занятие;</w:t>
      </w:r>
    </w:p>
    <w:p w:rsidR="00AD596E" w:rsidRPr="00D250DE" w:rsidRDefault="00AD596E" w:rsidP="00AD596E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 xml:space="preserve">-Активные и интерактивные методы: </w:t>
      </w:r>
    </w:p>
    <w:p w:rsidR="00AD596E" w:rsidRPr="00D250DE" w:rsidRDefault="00AD596E" w:rsidP="00AD596E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>-лекция-беседа,</w:t>
      </w:r>
    </w:p>
    <w:p w:rsidR="00AD596E" w:rsidRPr="00D250DE" w:rsidRDefault="00AD596E" w:rsidP="00AD596E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 xml:space="preserve">- дискуссия, </w:t>
      </w:r>
    </w:p>
    <w:p w:rsidR="00AD596E" w:rsidRPr="00D250DE" w:rsidRDefault="00AD596E" w:rsidP="00AD596E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>- технологии проблемного обучения;</w:t>
      </w:r>
    </w:p>
    <w:p w:rsidR="00AD596E" w:rsidRPr="00D250DE" w:rsidRDefault="00AD596E" w:rsidP="00AD596E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>- методы творческой работы;</w:t>
      </w:r>
    </w:p>
    <w:p w:rsidR="00AD596E" w:rsidRPr="00D250DE" w:rsidRDefault="00AD596E" w:rsidP="00AD596E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>- методы самостоятельной работы;</w:t>
      </w:r>
    </w:p>
    <w:p w:rsidR="0024007B" w:rsidRPr="0081771D" w:rsidRDefault="0024007B" w:rsidP="002400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81771D">
        <w:rPr>
          <w:rFonts w:ascii="Times New Roman" w:eastAsia="Times New Roman" w:hAnsi="Times New Roman"/>
          <w:b/>
          <w:bCs/>
          <w:sz w:val="24"/>
          <w:szCs w:val="24"/>
        </w:rPr>
        <w:tab/>
        <w:t>6. Рейтинг-план</w:t>
      </w:r>
    </w:p>
    <w:p w:rsidR="0024007B" w:rsidRPr="0081771D" w:rsidRDefault="0024007B" w:rsidP="002400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81771D">
        <w:rPr>
          <w:rFonts w:ascii="Times New Roman" w:eastAsia="Times New Roman" w:hAnsi="Times New Roman"/>
          <w:bCs/>
          <w:i/>
          <w:sz w:val="24"/>
          <w:szCs w:val="24"/>
        </w:rPr>
        <w:t>6.1. Рейтинг-план (Массаж)</w:t>
      </w:r>
    </w:p>
    <w:p w:rsidR="0024007B" w:rsidRPr="0081771D" w:rsidRDefault="0024007B" w:rsidP="002400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tbl>
      <w:tblPr>
        <w:tblW w:w="4797" w:type="pct"/>
        <w:tblLayout w:type="fixed"/>
        <w:tblLook w:val="0000"/>
      </w:tblPr>
      <w:tblGrid>
        <w:gridCol w:w="1866"/>
        <w:gridCol w:w="2438"/>
        <w:gridCol w:w="1580"/>
        <w:gridCol w:w="1008"/>
        <w:gridCol w:w="1008"/>
        <w:gridCol w:w="723"/>
        <w:gridCol w:w="831"/>
      </w:tblGrid>
      <w:tr w:rsidR="002C6EEA" w:rsidRPr="0081771D" w:rsidTr="002C6EEA">
        <w:trPr>
          <w:trHeight w:val="600"/>
        </w:trPr>
        <w:tc>
          <w:tcPr>
            <w:tcW w:w="18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6EEA" w:rsidRPr="0081771D" w:rsidRDefault="002C6EEA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23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EEA" w:rsidRPr="0081771D" w:rsidRDefault="002C6EEA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2C6EEA" w:rsidRPr="0081771D" w:rsidRDefault="002C6EEA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5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6EEA" w:rsidRPr="0081771D" w:rsidRDefault="002C6EEA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EEA" w:rsidRPr="0081771D" w:rsidRDefault="002C6EEA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EEA" w:rsidRPr="0081771D" w:rsidRDefault="002C6EEA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51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C6EEA" w:rsidRPr="0081771D" w:rsidRDefault="002C6EEA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</w:tc>
      </w:tr>
      <w:tr w:rsidR="002C6EEA" w:rsidRPr="0081771D" w:rsidTr="002C6EEA">
        <w:trPr>
          <w:trHeight w:val="300"/>
        </w:trPr>
        <w:tc>
          <w:tcPr>
            <w:tcW w:w="182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C6EEA" w:rsidRPr="0081771D" w:rsidRDefault="002C6EEA" w:rsidP="0024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EEA" w:rsidRPr="0081771D" w:rsidRDefault="002C6EEA" w:rsidP="0024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EEA" w:rsidRPr="0081771D" w:rsidRDefault="002C6EEA" w:rsidP="0024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EEA" w:rsidRPr="0081771D" w:rsidRDefault="002C6EEA" w:rsidP="0024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EEA" w:rsidRPr="0081771D" w:rsidRDefault="002C6EEA" w:rsidP="0024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C6EEA" w:rsidRPr="0081771D" w:rsidRDefault="002C6EEA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Мин.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C6EEA" w:rsidRPr="0081771D" w:rsidRDefault="002C6EEA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Макс.</w:t>
            </w:r>
          </w:p>
        </w:tc>
      </w:tr>
      <w:tr w:rsidR="002C6EEA" w:rsidRPr="0081771D" w:rsidTr="002C6EEA">
        <w:trPr>
          <w:trHeight w:val="300"/>
        </w:trPr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EEA" w:rsidRPr="0081771D" w:rsidRDefault="002C6EEA" w:rsidP="0024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ОР 2.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5346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A56AF1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 w:rsidR="00A56AF1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  <w:p w:rsidR="002C6EEA" w:rsidRPr="0081771D" w:rsidRDefault="002C6EEA" w:rsidP="0024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C6EEA" w:rsidRPr="0081771D" w:rsidRDefault="002C6EEA" w:rsidP="0024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C6EEA" w:rsidRPr="00170372" w:rsidRDefault="002C6EEA" w:rsidP="00170372"/>
          <w:p w:rsidR="002C6EEA" w:rsidRPr="0081771D" w:rsidRDefault="002C6EEA" w:rsidP="0024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C6EEA" w:rsidRPr="0081771D" w:rsidRDefault="002C6EEA" w:rsidP="0024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C6EEA" w:rsidRPr="0081771D" w:rsidRDefault="002C6EEA" w:rsidP="0024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EEA" w:rsidRPr="0081771D" w:rsidRDefault="002C6EEA" w:rsidP="002400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Анализ, обобщение и систематизация литературы по темам для написания контрольной работы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EEA" w:rsidRPr="0081771D" w:rsidRDefault="002C6EEA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C6EEA" w:rsidRPr="0081771D" w:rsidRDefault="002C6EEA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C6EEA" w:rsidRPr="0081771D" w:rsidRDefault="002C6EEA" w:rsidP="001C32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Доклад</w:t>
            </w:r>
          </w:p>
          <w:p w:rsidR="002C6EEA" w:rsidRPr="0081771D" w:rsidRDefault="002C6EEA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C6EEA" w:rsidRPr="0081771D" w:rsidRDefault="002C6EEA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EEA" w:rsidRPr="0081771D" w:rsidRDefault="002C6EEA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9-14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EEA" w:rsidRPr="0081771D" w:rsidRDefault="002C6EEA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EEA" w:rsidRPr="0081771D" w:rsidRDefault="002C6EEA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EEA" w:rsidRPr="0081771D" w:rsidRDefault="002C6EEA" w:rsidP="00240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</w:tr>
      <w:tr w:rsidR="002C6EEA" w:rsidRPr="0081771D" w:rsidTr="002C6EEA">
        <w:trPr>
          <w:trHeight w:val="300"/>
        </w:trPr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EEA" w:rsidRPr="0081771D" w:rsidRDefault="002C6EEA" w:rsidP="00322E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6EEA" w:rsidRPr="0081771D" w:rsidRDefault="002C6EEA" w:rsidP="00322E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Представляет массажные системы, системы, знает виды массажа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C6EEA" w:rsidRPr="0081771D" w:rsidRDefault="002C6EEA" w:rsidP="00322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6EEA" w:rsidRPr="0081771D" w:rsidRDefault="002C6EEA" w:rsidP="00322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6EEA" w:rsidRPr="0081771D" w:rsidRDefault="002C6EEA" w:rsidP="00322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  <w:p w:rsidR="002C6EEA" w:rsidRPr="0081771D" w:rsidRDefault="002C6EEA" w:rsidP="00322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6EEA" w:rsidRPr="0081771D" w:rsidRDefault="002C6EEA" w:rsidP="00322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9-14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6EEA" w:rsidRPr="0081771D" w:rsidRDefault="002C6EEA" w:rsidP="00322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C6EEA" w:rsidRPr="0081771D" w:rsidRDefault="002C6EEA" w:rsidP="00322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C6EEA" w:rsidRPr="0081771D" w:rsidRDefault="002C6EEA" w:rsidP="00322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</w:tr>
      <w:tr w:rsidR="002C6EEA" w:rsidRPr="0081771D" w:rsidTr="001C7E7F">
        <w:trPr>
          <w:trHeight w:val="1125"/>
        </w:trPr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EEA" w:rsidRPr="0081771D" w:rsidRDefault="002C6EEA" w:rsidP="00322E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C6EEA" w:rsidRPr="0081771D" w:rsidRDefault="002C6EEA" w:rsidP="00322E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ОР 2.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5346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A56AF1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 w:rsidR="00A56AF1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  <w:p w:rsidR="002C6EEA" w:rsidRPr="0081771D" w:rsidRDefault="002C6EEA" w:rsidP="00322E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C6EEA" w:rsidRPr="0081771D" w:rsidRDefault="002C6EEA" w:rsidP="00322E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C6EEA" w:rsidRPr="0081771D" w:rsidRDefault="002C6EEA" w:rsidP="00322E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C6EEA" w:rsidRPr="0081771D" w:rsidRDefault="002C6EEA" w:rsidP="00322E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3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EEA" w:rsidRPr="0081771D" w:rsidRDefault="002C6EEA" w:rsidP="00322E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Выполнение массажных приемов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EEA" w:rsidRPr="0081771D" w:rsidRDefault="002C6EEA" w:rsidP="00322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6EEA" w:rsidRPr="0081771D" w:rsidRDefault="002C6EEA" w:rsidP="00322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771D">
              <w:rPr>
                <w:rFonts w:ascii="Times New Roman" w:hAnsi="Times New Roman"/>
                <w:sz w:val="24"/>
                <w:szCs w:val="24"/>
              </w:rPr>
              <w:t>Практические-</w:t>
            </w:r>
          </w:p>
          <w:p w:rsidR="002C6EEA" w:rsidRPr="0081771D" w:rsidRDefault="002C6EEA" w:rsidP="00322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1771D">
              <w:rPr>
                <w:rFonts w:ascii="Times New Roman" w:hAnsi="Times New Roman"/>
                <w:sz w:val="24"/>
                <w:szCs w:val="24"/>
              </w:rPr>
              <w:t>кие</w:t>
            </w:r>
            <w:proofErr w:type="gramEnd"/>
            <w:r w:rsidRPr="0081771D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  <w:p w:rsidR="002C6EEA" w:rsidRPr="0081771D" w:rsidRDefault="002C6EEA" w:rsidP="00322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6EEA" w:rsidRPr="0081771D" w:rsidRDefault="002C6EEA" w:rsidP="00322E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EEA" w:rsidRPr="0081771D" w:rsidRDefault="002C6EEA" w:rsidP="00322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9-14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EEA" w:rsidRPr="0081771D" w:rsidRDefault="002C6EEA" w:rsidP="00322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EEA" w:rsidRPr="0081771D" w:rsidRDefault="002C6EEA" w:rsidP="00322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EEA" w:rsidRPr="0081771D" w:rsidRDefault="002C6EEA" w:rsidP="00322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</w:tr>
      <w:tr w:rsidR="002C6EEA" w:rsidRPr="0081771D" w:rsidTr="001C7E7F">
        <w:trPr>
          <w:trHeight w:val="2430"/>
        </w:trPr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EEA" w:rsidRPr="0081771D" w:rsidRDefault="002C6EEA" w:rsidP="00322E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6EEA" w:rsidRPr="0081771D" w:rsidRDefault="002C6EEA" w:rsidP="00322E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Выполнение частного массажа (отдельных частей тела)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C6EEA" w:rsidRPr="0081771D" w:rsidRDefault="002C6EEA" w:rsidP="00322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771D">
              <w:rPr>
                <w:rFonts w:ascii="Times New Roman" w:hAnsi="Times New Roman"/>
                <w:sz w:val="24"/>
                <w:szCs w:val="24"/>
              </w:rPr>
              <w:t>Практические-</w:t>
            </w:r>
          </w:p>
          <w:p w:rsidR="002C6EEA" w:rsidRPr="0081771D" w:rsidRDefault="002C6EEA" w:rsidP="00322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1771D">
              <w:rPr>
                <w:rFonts w:ascii="Times New Roman" w:hAnsi="Times New Roman"/>
                <w:sz w:val="24"/>
                <w:szCs w:val="24"/>
              </w:rPr>
              <w:t>кие</w:t>
            </w:r>
            <w:proofErr w:type="gramEnd"/>
            <w:r w:rsidRPr="0081771D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  <w:p w:rsidR="002C6EEA" w:rsidRPr="0081771D" w:rsidRDefault="002C6EEA" w:rsidP="00322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6EEA" w:rsidRPr="0081771D" w:rsidRDefault="002C6EEA" w:rsidP="00322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9-14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6EEA" w:rsidRPr="0081771D" w:rsidRDefault="002C6EEA" w:rsidP="00322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C6EEA" w:rsidRPr="0081771D" w:rsidRDefault="002C6EEA" w:rsidP="00322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C6EEA" w:rsidRPr="0081771D" w:rsidRDefault="002C6EEA" w:rsidP="00322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</w:tr>
      <w:tr w:rsidR="002C6EEA" w:rsidRPr="0081771D" w:rsidTr="001C7E7F">
        <w:trPr>
          <w:trHeight w:val="2430"/>
        </w:trPr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6EEA" w:rsidRPr="0081771D" w:rsidRDefault="002C6EEA" w:rsidP="002C6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EEA" w:rsidRPr="0081771D" w:rsidRDefault="002C6EEA" w:rsidP="002C6E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Выполнение проверочных тестов по изучаемым темам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EEA" w:rsidRPr="0081771D" w:rsidRDefault="002C6EEA" w:rsidP="002C6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EEA" w:rsidRPr="0081771D" w:rsidRDefault="002C6EEA" w:rsidP="002C6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9-14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EEA" w:rsidRPr="0081771D" w:rsidRDefault="002C6EEA" w:rsidP="002C6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EEA" w:rsidRPr="0081771D" w:rsidRDefault="002C6EEA" w:rsidP="002C6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6EEA" w:rsidRPr="0081771D" w:rsidRDefault="002C6EEA" w:rsidP="002C6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</w:tr>
      <w:tr w:rsidR="002C6EEA" w:rsidRPr="0081771D" w:rsidTr="001C7E7F">
        <w:trPr>
          <w:trHeight w:val="300"/>
        </w:trPr>
        <w:tc>
          <w:tcPr>
            <w:tcW w:w="7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C6EEA" w:rsidRPr="0081771D" w:rsidRDefault="002C6EEA" w:rsidP="002C6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EA" w:rsidRPr="0081771D" w:rsidRDefault="002C6EEA" w:rsidP="002C6EEA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EA" w:rsidRPr="0081771D" w:rsidRDefault="002C6EEA" w:rsidP="002C6EEA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2C6EEA" w:rsidRPr="0081771D" w:rsidTr="001C7E7F">
        <w:trPr>
          <w:trHeight w:val="300"/>
        </w:trPr>
        <w:tc>
          <w:tcPr>
            <w:tcW w:w="7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C6EEA" w:rsidRPr="0081771D" w:rsidRDefault="002C6EEA" w:rsidP="002C6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Итоговый контроль</w:t>
            </w: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EA" w:rsidRPr="0081771D" w:rsidRDefault="002C6EEA" w:rsidP="002C6EEA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EA" w:rsidRPr="0081771D" w:rsidRDefault="002C6EEA" w:rsidP="002C6EEA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2C6EEA" w:rsidRPr="0081771D" w:rsidTr="001C7E7F">
        <w:trPr>
          <w:trHeight w:val="300"/>
        </w:trPr>
        <w:tc>
          <w:tcPr>
            <w:tcW w:w="7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C6EEA" w:rsidRPr="0081771D" w:rsidRDefault="002C6EEA" w:rsidP="002C6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EA" w:rsidRPr="0081771D" w:rsidRDefault="002C6EEA" w:rsidP="002C6EEA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EA" w:rsidRPr="0081771D" w:rsidRDefault="002C6EEA" w:rsidP="002C6EEA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4007B" w:rsidRPr="0081771D" w:rsidRDefault="0024007B" w:rsidP="00240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24007B" w:rsidRPr="0081771D" w:rsidRDefault="0024007B" w:rsidP="00240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24007B" w:rsidRPr="0081771D" w:rsidRDefault="0024007B" w:rsidP="0024007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A93F7E" w:rsidRPr="0081771D" w:rsidRDefault="00A93F7E" w:rsidP="00A93F7E">
      <w:p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81771D">
        <w:rPr>
          <w:rFonts w:ascii="Times New Roman" w:eastAsia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A93F7E" w:rsidRPr="0081771D" w:rsidRDefault="00A93F7E" w:rsidP="00A93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81771D">
        <w:rPr>
          <w:rFonts w:ascii="Times New Roman" w:eastAsia="Times New Roman" w:hAnsi="Times New Roman"/>
          <w:bCs/>
          <w:i/>
          <w:sz w:val="24"/>
          <w:szCs w:val="24"/>
        </w:rPr>
        <w:t xml:space="preserve">7.1. </w:t>
      </w:r>
      <w:r w:rsidRPr="0081771D">
        <w:rPr>
          <w:rFonts w:ascii="Times New Roman" w:eastAsia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A93F7E" w:rsidRPr="0081771D" w:rsidRDefault="00A93F7E" w:rsidP="00A93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</w:p>
    <w:p w:rsidR="00A93F7E" w:rsidRPr="00917A44" w:rsidRDefault="00A93F7E" w:rsidP="00465C9F">
      <w:pPr>
        <w:pStyle w:val="a3"/>
        <w:numPr>
          <w:ilvl w:val="0"/>
          <w:numId w:val="19"/>
        </w:numPr>
        <w:tabs>
          <w:tab w:val="left" w:pos="916"/>
          <w:tab w:val="left" w:pos="106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17A44">
        <w:rPr>
          <w:rFonts w:ascii="Times New Roman" w:hAnsi="Times New Roman" w:cs="Times New Roman"/>
          <w:sz w:val="24"/>
          <w:szCs w:val="24"/>
        </w:rPr>
        <w:t>Егорова, С.А. Лечебная физкультура и массаж</w:t>
      </w:r>
      <w:proofErr w:type="gramStart"/>
      <w:r w:rsidRPr="00917A4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17A44">
        <w:rPr>
          <w:rFonts w:ascii="Times New Roman" w:hAnsi="Times New Roman" w:cs="Times New Roman"/>
          <w:sz w:val="24"/>
          <w:szCs w:val="24"/>
        </w:rPr>
        <w:t xml:space="preserve"> учебное пособие / С.А. Егорова, Л.В. Белова, В.Г. Петрякова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</w:t>
      </w:r>
      <w:proofErr w:type="spellStart"/>
      <w:r w:rsidRPr="00917A44">
        <w:rPr>
          <w:rFonts w:ascii="Times New Roman" w:hAnsi="Times New Roman" w:cs="Times New Roman"/>
          <w:sz w:val="24"/>
          <w:szCs w:val="24"/>
        </w:rPr>
        <w:t>Северо-Кавказский</w:t>
      </w:r>
      <w:proofErr w:type="spellEnd"/>
      <w:r w:rsidRPr="00917A44">
        <w:rPr>
          <w:rFonts w:ascii="Times New Roman" w:hAnsi="Times New Roman" w:cs="Times New Roman"/>
          <w:sz w:val="24"/>
          <w:szCs w:val="24"/>
        </w:rPr>
        <w:t xml:space="preserve"> федеральный университет». - Ставрополь</w:t>
      </w:r>
      <w:proofErr w:type="gramStart"/>
      <w:r w:rsidRPr="00917A4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17A44">
        <w:rPr>
          <w:rFonts w:ascii="Times New Roman" w:hAnsi="Times New Roman" w:cs="Times New Roman"/>
          <w:sz w:val="24"/>
          <w:szCs w:val="24"/>
        </w:rPr>
        <w:t xml:space="preserve"> СКФУ, 2014. - 258 с.</w:t>
      </w:r>
      <w:proofErr w:type="gramStart"/>
      <w:r w:rsidRPr="00917A4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17A44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917A44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917A44">
        <w:rPr>
          <w:rFonts w:ascii="Times New Roman" w:hAnsi="Times New Roman" w:cs="Times New Roman"/>
          <w:sz w:val="24"/>
          <w:szCs w:val="24"/>
        </w:rPr>
        <w:t>. в кн.</w:t>
      </w:r>
      <w:proofErr w:type="gramStart"/>
      <w:r w:rsidRPr="00917A44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917A44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9" w:history="1">
        <w:r w:rsidRPr="00917A44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http://biblioclub.ru/index.php?page=book&amp;id=457233</w:t>
        </w:r>
      </w:hyperlink>
      <w:r w:rsidRPr="00917A44">
        <w:rPr>
          <w:rFonts w:ascii="Times New Roman" w:hAnsi="Times New Roman" w:cs="Times New Roman"/>
          <w:sz w:val="24"/>
          <w:szCs w:val="24"/>
        </w:rPr>
        <w:t> (27.08.2019).</w:t>
      </w:r>
    </w:p>
    <w:p w:rsidR="00A93F7E" w:rsidRPr="00917A44" w:rsidRDefault="00A93F7E" w:rsidP="00465C9F">
      <w:pPr>
        <w:pStyle w:val="a3"/>
        <w:numPr>
          <w:ilvl w:val="0"/>
          <w:numId w:val="19"/>
        </w:numPr>
        <w:tabs>
          <w:tab w:val="left" w:pos="916"/>
          <w:tab w:val="left" w:pos="106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17A44">
        <w:rPr>
          <w:rFonts w:ascii="Times New Roman" w:hAnsi="Times New Roman" w:cs="Times New Roman"/>
          <w:sz w:val="24"/>
          <w:szCs w:val="24"/>
        </w:rPr>
        <w:t>Стельмашонок, В.А. Основы реабилитации, физиотерапии, массажа и лечебной физкультуры</w:t>
      </w:r>
      <w:proofErr w:type="gramStart"/>
      <w:r w:rsidRPr="00917A4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17A44">
        <w:rPr>
          <w:rFonts w:ascii="Times New Roman" w:hAnsi="Times New Roman" w:cs="Times New Roman"/>
          <w:sz w:val="24"/>
          <w:szCs w:val="24"/>
        </w:rPr>
        <w:t xml:space="preserve"> учебное пособие / В.А. Стельмашонок, Н.В. Владимирова. - Минск</w:t>
      </w:r>
      <w:proofErr w:type="gramStart"/>
      <w:r w:rsidRPr="00917A4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17A44">
        <w:rPr>
          <w:rFonts w:ascii="Times New Roman" w:hAnsi="Times New Roman" w:cs="Times New Roman"/>
          <w:sz w:val="24"/>
          <w:szCs w:val="24"/>
        </w:rPr>
        <w:t xml:space="preserve"> РИПО, 2015. - 328 с.</w:t>
      </w:r>
      <w:proofErr w:type="gramStart"/>
      <w:r w:rsidRPr="00917A4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17A44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917A44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917A44">
        <w:rPr>
          <w:rFonts w:ascii="Times New Roman" w:hAnsi="Times New Roman" w:cs="Times New Roman"/>
          <w:sz w:val="24"/>
          <w:szCs w:val="24"/>
        </w:rPr>
        <w:t>.: с. 292-293. - ISBN 978-985-503-531-3</w:t>
      </w:r>
      <w:proofErr w:type="gramStart"/>
      <w:r w:rsidRPr="00917A44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917A44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40" w:history="1">
        <w:r w:rsidRPr="00917A44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http://biblioclub.ru/index.php?page=book&amp;id=463688</w:t>
        </w:r>
      </w:hyperlink>
      <w:r w:rsidRPr="00917A44">
        <w:rPr>
          <w:rFonts w:ascii="Times New Roman" w:hAnsi="Times New Roman" w:cs="Times New Roman"/>
          <w:sz w:val="24"/>
          <w:szCs w:val="24"/>
        </w:rPr>
        <w:t> (27.08.2019).</w:t>
      </w:r>
    </w:p>
    <w:p w:rsidR="00A93F7E" w:rsidRPr="00917A44" w:rsidRDefault="00A93F7E" w:rsidP="00A93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</w:p>
    <w:p w:rsidR="00A93F7E" w:rsidRPr="00917A44" w:rsidRDefault="00A93F7E" w:rsidP="00A93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917A4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7.2. Дополнительная литература</w:t>
      </w:r>
    </w:p>
    <w:p w:rsidR="00A93F7E" w:rsidRPr="00917A44" w:rsidRDefault="00A93F7E" w:rsidP="00465C9F">
      <w:pPr>
        <w:pStyle w:val="a3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17A44">
        <w:rPr>
          <w:rFonts w:ascii="Times New Roman" w:hAnsi="Times New Roman" w:cs="Times New Roman"/>
          <w:sz w:val="24"/>
          <w:szCs w:val="24"/>
        </w:rPr>
        <w:t>Налобина, А.Н. Основы массажа. Спортивный массаж</w:t>
      </w:r>
      <w:proofErr w:type="gramStart"/>
      <w:r w:rsidRPr="00917A4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17A44">
        <w:rPr>
          <w:rFonts w:ascii="Times New Roman" w:hAnsi="Times New Roman" w:cs="Times New Roman"/>
          <w:sz w:val="24"/>
          <w:szCs w:val="24"/>
        </w:rPr>
        <w:t xml:space="preserve"> учебное пособие / А.Н. Налобина, И.Г. </w:t>
      </w:r>
      <w:proofErr w:type="spellStart"/>
      <w:r w:rsidRPr="00917A44">
        <w:rPr>
          <w:rFonts w:ascii="Times New Roman" w:hAnsi="Times New Roman" w:cs="Times New Roman"/>
          <w:sz w:val="24"/>
          <w:szCs w:val="24"/>
        </w:rPr>
        <w:t>Таламова</w:t>
      </w:r>
      <w:proofErr w:type="spellEnd"/>
      <w:r w:rsidRPr="00917A44">
        <w:rPr>
          <w:rFonts w:ascii="Times New Roman" w:hAnsi="Times New Roman" w:cs="Times New Roman"/>
          <w:sz w:val="24"/>
          <w:szCs w:val="24"/>
        </w:rPr>
        <w:t xml:space="preserve">, Л.Е. Медведева ; Министерство спорта Российской Федерации, Сибирский государственный университет физической культуры и спорта. - 2-е изд. - Омск : Издательство </w:t>
      </w:r>
      <w:proofErr w:type="spellStart"/>
      <w:r w:rsidRPr="00917A44">
        <w:rPr>
          <w:rFonts w:ascii="Times New Roman" w:hAnsi="Times New Roman" w:cs="Times New Roman"/>
          <w:sz w:val="24"/>
          <w:szCs w:val="24"/>
        </w:rPr>
        <w:t>СибГУФК</w:t>
      </w:r>
      <w:proofErr w:type="spellEnd"/>
      <w:r w:rsidRPr="00917A44">
        <w:rPr>
          <w:rFonts w:ascii="Times New Roman" w:hAnsi="Times New Roman" w:cs="Times New Roman"/>
          <w:sz w:val="24"/>
          <w:szCs w:val="24"/>
        </w:rPr>
        <w:t>, 2013. - 140 с.</w:t>
      </w:r>
      <w:proofErr w:type="gramStart"/>
      <w:r w:rsidRPr="00917A4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17A44">
        <w:rPr>
          <w:rFonts w:ascii="Times New Roman" w:hAnsi="Times New Roman" w:cs="Times New Roman"/>
          <w:sz w:val="24"/>
          <w:szCs w:val="24"/>
        </w:rPr>
        <w:t xml:space="preserve"> табл., ил. - </w:t>
      </w:r>
      <w:proofErr w:type="spellStart"/>
      <w:r w:rsidRPr="00917A44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917A44">
        <w:rPr>
          <w:rFonts w:ascii="Times New Roman" w:hAnsi="Times New Roman" w:cs="Times New Roman"/>
          <w:sz w:val="24"/>
          <w:szCs w:val="24"/>
        </w:rPr>
        <w:t>. в кн.</w:t>
      </w:r>
      <w:proofErr w:type="gramStart"/>
      <w:r w:rsidRPr="00917A44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917A44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41" w:history="1">
        <w:r w:rsidRPr="00917A44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http://biblioclub.ru/index.php?page=book&amp;id=274878(27.08.2019)</w:t>
        </w:r>
      </w:hyperlink>
      <w:r w:rsidRPr="00917A44">
        <w:rPr>
          <w:rFonts w:ascii="Times New Roman" w:hAnsi="Times New Roman" w:cs="Times New Roman"/>
          <w:sz w:val="24"/>
          <w:szCs w:val="24"/>
        </w:rPr>
        <w:t>.</w:t>
      </w:r>
    </w:p>
    <w:p w:rsidR="00A93F7E" w:rsidRPr="00917A44" w:rsidRDefault="00A93F7E" w:rsidP="00465C9F">
      <w:pPr>
        <w:pStyle w:val="a3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17A44">
        <w:rPr>
          <w:rFonts w:ascii="Times New Roman" w:hAnsi="Times New Roman" w:cs="Times New Roman"/>
          <w:sz w:val="24"/>
          <w:szCs w:val="24"/>
        </w:rPr>
        <w:t>Лечебная физическая культура и массаж: курс лекций на иностранном языке (английском)</w:t>
      </w:r>
      <w:proofErr w:type="spellStart"/>
      <w:r w:rsidRPr="00917A44">
        <w:rPr>
          <w:rFonts w:ascii="Times New Roman" w:hAnsi="Times New Roman" w:cs="Times New Roman"/>
          <w:sz w:val="24"/>
          <w:szCs w:val="24"/>
        </w:rPr>
        <w:t>=Therapeuticphysicalсultureandmassage</w:t>
      </w:r>
      <w:proofErr w:type="spellEnd"/>
      <w:r w:rsidRPr="00917A4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17A44">
        <w:rPr>
          <w:rFonts w:ascii="Times New Roman" w:hAnsi="Times New Roman" w:cs="Times New Roman"/>
          <w:sz w:val="24"/>
          <w:szCs w:val="24"/>
        </w:rPr>
        <w:t>lecturesonforeignlanguage</w:t>
      </w:r>
      <w:proofErr w:type="spellEnd"/>
      <w:r w:rsidRPr="00917A4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17A44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917A44">
        <w:rPr>
          <w:rFonts w:ascii="Times New Roman" w:hAnsi="Times New Roman" w:cs="Times New Roman"/>
          <w:sz w:val="24"/>
          <w:szCs w:val="24"/>
        </w:rPr>
        <w:t>)</w:t>
      </w:r>
      <w:proofErr w:type="gramStart"/>
      <w:r w:rsidRPr="00917A4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17A44">
        <w:rPr>
          <w:rFonts w:ascii="Times New Roman" w:hAnsi="Times New Roman" w:cs="Times New Roman"/>
          <w:sz w:val="24"/>
          <w:szCs w:val="24"/>
        </w:rPr>
        <w:t xml:space="preserve"> учебное пособие / авт.-сост. С.А. Егорова, В.Г. Петрякова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</w:t>
      </w:r>
      <w:proofErr w:type="spellStart"/>
      <w:r w:rsidRPr="00917A44">
        <w:rPr>
          <w:rFonts w:ascii="Times New Roman" w:hAnsi="Times New Roman" w:cs="Times New Roman"/>
          <w:sz w:val="24"/>
          <w:szCs w:val="24"/>
        </w:rPr>
        <w:t>Северо-Кавказский</w:t>
      </w:r>
      <w:proofErr w:type="spellEnd"/>
      <w:r w:rsidRPr="00917A44">
        <w:rPr>
          <w:rFonts w:ascii="Times New Roman" w:hAnsi="Times New Roman" w:cs="Times New Roman"/>
          <w:sz w:val="24"/>
          <w:szCs w:val="24"/>
        </w:rPr>
        <w:t xml:space="preserve"> федеральный университет». - Ставрополь</w:t>
      </w:r>
      <w:proofErr w:type="gramStart"/>
      <w:r w:rsidRPr="00917A4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17A44">
        <w:rPr>
          <w:rFonts w:ascii="Times New Roman" w:hAnsi="Times New Roman" w:cs="Times New Roman"/>
          <w:sz w:val="24"/>
          <w:szCs w:val="24"/>
        </w:rPr>
        <w:t xml:space="preserve"> СКФУ, 2015. - 95 с.</w:t>
      </w:r>
      <w:proofErr w:type="gramStart"/>
      <w:r w:rsidRPr="00917A4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17A44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917A44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917A44">
        <w:rPr>
          <w:rFonts w:ascii="Times New Roman" w:hAnsi="Times New Roman" w:cs="Times New Roman"/>
          <w:sz w:val="24"/>
          <w:szCs w:val="24"/>
        </w:rPr>
        <w:t>. в кн.</w:t>
      </w:r>
      <w:proofErr w:type="gramStart"/>
      <w:r w:rsidRPr="00917A44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917A44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42" w:history="1">
        <w:r w:rsidRPr="00917A44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http://biblioclub.ru/index.php?page=book&amp;id=458062</w:t>
        </w:r>
      </w:hyperlink>
      <w:r w:rsidRPr="00917A44">
        <w:rPr>
          <w:rFonts w:ascii="Times New Roman" w:hAnsi="Times New Roman" w:cs="Times New Roman"/>
          <w:sz w:val="24"/>
          <w:szCs w:val="24"/>
        </w:rPr>
        <w:t> (27.08.2019).</w:t>
      </w:r>
    </w:p>
    <w:p w:rsidR="00A93F7E" w:rsidRPr="00917A44" w:rsidRDefault="00A93F7E" w:rsidP="00465C9F">
      <w:pPr>
        <w:pStyle w:val="a3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17A44">
        <w:rPr>
          <w:rFonts w:ascii="Times New Roman" w:hAnsi="Times New Roman" w:cs="Times New Roman"/>
          <w:sz w:val="24"/>
          <w:szCs w:val="24"/>
        </w:rPr>
        <w:t>Видеопрактикум</w:t>
      </w:r>
      <w:proofErr w:type="spellEnd"/>
      <w:r w:rsidRPr="00917A44">
        <w:rPr>
          <w:rFonts w:ascii="Times New Roman" w:hAnsi="Times New Roman" w:cs="Times New Roman"/>
          <w:sz w:val="24"/>
          <w:szCs w:val="24"/>
        </w:rPr>
        <w:t xml:space="preserve"> «Массаж» – Москва: ООО «КМВ – 98», ЕШКО, 2013. Электрон</w:t>
      </w:r>
      <w:proofErr w:type="gramStart"/>
      <w:r w:rsidRPr="00917A4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17A4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17A4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917A44">
        <w:rPr>
          <w:rFonts w:ascii="Times New Roman" w:hAnsi="Times New Roman" w:cs="Times New Roman"/>
          <w:sz w:val="24"/>
          <w:szCs w:val="24"/>
        </w:rPr>
        <w:t>пт. диск (DVD).</w:t>
      </w:r>
    </w:p>
    <w:p w:rsidR="00A93F7E" w:rsidRPr="00917A44" w:rsidRDefault="00A93F7E" w:rsidP="00465C9F">
      <w:pPr>
        <w:pStyle w:val="a3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17A44">
        <w:rPr>
          <w:rFonts w:ascii="Times New Roman" w:hAnsi="Times New Roman" w:cs="Times New Roman"/>
          <w:sz w:val="24"/>
          <w:szCs w:val="24"/>
        </w:rPr>
        <w:t xml:space="preserve">Погосян М.М. Учебник «Лечебный массаж». М.: Советский спорт. 2004г. </w:t>
      </w:r>
    </w:p>
    <w:p w:rsidR="00A93F7E" w:rsidRPr="00917A44" w:rsidRDefault="00A93F7E" w:rsidP="00A93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</w:p>
    <w:p w:rsidR="00A93F7E" w:rsidRPr="00917A44" w:rsidRDefault="00A93F7E" w:rsidP="00A93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917A4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7.3. Методические разработки</w:t>
      </w:r>
    </w:p>
    <w:p w:rsidR="00A93F7E" w:rsidRPr="00917A44" w:rsidRDefault="00A93F7E" w:rsidP="00465C9F">
      <w:pPr>
        <w:pStyle w:val="a3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17A44">
        <w:rPr>
          <w:rFonts w:ascii="Times New Roman" w:hAnsi="Times New Roman" w:cs="Times New Roman"/>
          <w:sz w:val="24"/>
          <w:szCs w:val="24"/>
        </w:rPr>
        <w:lastRenderedPageBreak/>
        <w:t>Васичкин</w:t>
      </w:r>
      <w:proofErr w:type="spellEnd"/>
      <w:r w:rsidRPr="00917A44">
        <w:rPr>
          <w:rFonts w:ascii="Times New Roman" w:hAnsi="Times New Roman" w:cs="Times New Roman"/>
          <w:sz w:val="24"/>
          <w:szCs w:val="24"/>
        </w:rPr>
        <w:t xml:space="preserve"> В.И. «Сегментарный массаж», Медицина. 2008г.</w:t>
      </w:r>
    </w:p>
    <w:p w:rsidR="00A93F7E" w:rsidRPr="00917A44" w:rsidRDefault="00A93F7E" w:rsidP="00465C9F">
      <w:pPr>
        <w:pStyle w:val="a3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17A44">
        <w:rPr>
          <w:rFonts w:ascii="Times New Roman" w:hAnsi="Times New Roman" w:cs="Times New Roman"/>
          <w:sz w:val="24"/>
          <w:szCs w:val="24"/>
        </w:rPr>
        <w:t>Готовцев</w:t>
      </w:r>
      <w:proofErr w:type="spellEnd"/>
      <w:r w:rsidRPr="00917A44">
        <w:rPr>
          <w:rFonts w:ascii="Times New Roman" w:hAnsi="Times New Roman" w:cs="Times New Roman"/>
          <w:sz w:val="24"/>
          <w:szCs w:val="24"/>
        </w:rPr>
        <w:t xml:space="preserve"> П.И., Субботин А.Д., Селиванов В.П. « ЛФК и массаж для учащихся медицинских училищ и колледжей», 2010г. </w:t>
      </w:r>
    </w:p>
    <w:p w:rsidR="00A93F7E" w:rsidRPr="00917A44" w:rsidRDefault="00A93F7E" w:rsidP="00465C9F">
      <w:pPr>
        <w:pStyle w:val="a3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917A44">
        <w:rPr>
          <w:rFonts w:ascii="Times New Roman" w:hAnsi="Times New Roman" w:cs="Times New Roman"/>
          <w:sz w:val="24"/>
          <w:szCs w:val="24"/>
        </w:rPr>
        <w:t>Дубровский, В.И. Лечебный массаж/В. И. Дубровский.- М.: ВЛАДОС,2007</w:t>
      </w:r>
    </w:p>
    <w:p w:rsidR="00A93F7E" w:rsidRPr="00917A44" w:rsidRDefault="00A93F7E" w:rsidP="00465C9F">
      <w:pPr>
        <w:pStyle w:val="a3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17A44">
        <w:rPr>
          <w:rFonts w:ascii="Times New Roman" w:hAnsi="Times New Roman" w:cs="Times New Roman"/>
          <w:sz w:val="24"/>
          <w:szCs w:val="24"/>
        </w:rPr>
        <w:t xml:space="preserve">Еремушкин М.А. «Медицинский массаж. Теория и практика». СПб: Наука и техника. 2009г. </w:t>
      </w:r>
    </w:p>
    <w:p w:rsidR="00A93F7E" w:rsidRPr="00917A44" w:rsidRDefault="00A93F7E" w:rsidP="00A93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917A4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7.4. Перечень ресурсов информационно-телекоммуникационной сети «Интернет», </w:t>
      </w:r>
    </w:p>
    <w:p w:rsidR="00A93F7E" w:rsidRPr="00917A44" w:rsidRDefault="00A93F7E" w:rsidP="00A93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 w:hanging="1363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</w:p>
    <w:p w:rsidR="00A93F7E" w:rsidRPr="005969F0" w:rsidRDefault="00A93F7E" w:rsidP="00465C9F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proofErr w:type="spellStart"/>
      <w:r w:rsidRPr="005969F0">
        <w:rPr>
          <w:rFonts w:ascii="Times New Roman" w:eastAsia="Times New Roman" w:hAnsi="Times New Roman" w:cs="Times New Roman"/>
          <w:bCs/>
          <w:sz w:val="24"/>
          <w:szCs w:val="24"/>
        </w:rPr>
        <w:t>Сапего</w:t>
      </w:r>
      <w:proofErr w:type="spellEnd"/>
      <w:r w:rsidRPr="005969F0">
        <w:rPr>
          <w:rFonts w:ascii="Times New Roman" w:eastAsia="Times New Roman" w:hAnsi="Times New Roman" w:cs="Times New Roman"/>
          <w:bCs/>
          <w:sz w:val="24"/>
          <w:szCs w:val="24"/>
        </w:rPr>
        <w:t>, А.В. Физическая реабилитация</w:t>
      </w:r>
      <w:proofErr w:type="gramStart"/>
      <w:r w:rsidRPr="005969F0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5969F0">
        <w:rPr>
          <w:rFonts w:ascii="Times New Roman" w:eastAsia="Times New Roman" w:hAnsi="Times New Roman" w:cs="Times New Roman"/>
          <w:bCs/>
          <w:sz w:val="24"/>
          <w:szCs w:val="24"/>
        </w:rPr>
        <w:t xml:space="preserve"> учебное пособие / А.В. </w:t>
      </w:r>
      <w:proofErr w:type="spellStart"/>
      <w:r w:rsidRPr="005969F0">
        <w:rPr>
          <w:rFonts w:ascii="Times New Roman" w:eastAsia="Times New Roman" w:hAnsi="Times New Roman" w:cs="Times New Roman"/>
          <w:bCs/>
          <w:sz w:val="24"/>
          <w:szCs w:val="24"/>
        </w:rPr>
        <w:t>Сапего</w:t>
      </w:r>
      <w:proofErr w:type="spellEnd"/>
      <w:r w:rsidRPr="005969F0">
        <w:rPr>
          <w:rFonts w:ascii="Times New Roman" w:eastAsia="Times New Roman" w:hAnsi="Times New Roman" w:cs="Times New Roman"/>
          <w:bCs/>
          <w:sz w:val="24"/>
          <w:szCs w:val="24"/>
        </w:rPr>
        <w:t>, О.Л. Тарасова, И.А. Полковников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университет», Кафедра медико-биологических основ физического воспитания и спортивных дисциплин. - Кемерово</w:t>
      </w:r>
      <w:proofErr w:type="gramStart"/>
      <w:r w:rsidRPr="005969F0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5969F0">
        <w:rPr>
          <w:rFonts w:ascii="Times New Roman" w:eastAsia="Times New Roman" w:hAnsi="Times New Roman" w:cs="Times New Roman"/>
          <w:bCs/>
          <w:sz w:val="24"/>
          <w:szCs w:val="24"/>
        </w:rPr>
        <w:t xml:space="preserve"> Кемеровский государственный университет, 2014. - 210 с. - </w:t>
      </w:r>
      <w:proofErr w:type="spellStart"/>
      <w:r w:rsidRPr="005969F0">
        <w:rPr>
          <w:rFonts w:ascii="Times New Roman" w:eastAsia="Times New Roman" w:hAnsi="Times New Roman" w:cs="Times New Roman"/>
          <w:bCs/>
          <w:sz w:val="24"/>
          <w:szCs w:val="24"/>
        </w:rPr>
        <w:t>Библиогр</w:t>
      </w:r>
      <w:proofErr w:type="spellEnd"/>
      <w:r w:rsidRPr="005969F0">
        <w:rPr>
          <w:rFonts w:ascii="Times New Roman" w:eastAsia="Times New Roman" w:hAnsi="Times New Roman" w:cs="Times New Roman"/>
          <w:bCs/>
          <w:sz w:val="24"/>
          <w:szCs w:val="24"/>
        </w:rPr>
        <w:t>. в кн. - ISBN 978-5-8353-1652-6</w:t>
      </w:r>
      <w:proofErr w:type="gramStart"/>
      <w:r w:rsidRPr="005969F0">
        <w:rPr>
          <w:rFonts w:ascii="Times New Roman" w:eastAsia="Times New Roman" w:hAnsi="Times New Roman" w:cs="Times New Roman"/>
          <w:bCs/>
          <w:sz w:val="24"/>
          <w:szCs w:val="24"/>
        </w:rPr>
        <w:t xml:space="preserve"> ;</w:t>
      </w:r>
      <w:proofErr w:type="gramEnd"/>
      <w:r w:rsidRPr="005969F0">
        <w:rPr>
          <w:rFonts w:ascii="Times New Roman" w:eastAsia="Times New Roman" w:hAnsi="Times New Roman" w:cs="Times New Roman"/>
          <w:bCs/>
          <w:sz w:val="24"/>
          <w:szCs w:val="24"/>
        </w:rPr>
        <w:t xml:space="preserve"> То же [Электронный ресурс]. - URL: http://biblioclub.ru/index.php?p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age=book&amp;id=278925 (27.03.2019)</w:t>
      </w:r>
    </w:p>
    <w:p w:rsidR="00A93F7E" w:rsidRPr="00590E23" w:rsidRDefault="00A93F7E" w:rsidP="00465C9F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 w:firstLine="709"/>
        <w:jc w:val="both"/>
        <w:rPr>
          <w:rStyle w:val="af7"/>
          <w:rFonts w:ascii="Times New Roman" w:eastAsia="Times New Roman" w:hAnsi="Times New Roman"/>
          <w:bCs/>
          <w:color w:val="auto"/>
          <w:sz w:val="24"/>
          <w:szCs w:val="24"/>
          <w:u w:val="none"/>
        </w:rPr>
      </w:pPr>
      <w:r w:rsidRPr="005969F0">
        <w:rPr>
          <w:rFonts w:ascii="Times New Roman" w:eastAsia="Times New Roman" w:hAnsi="Times New Roman" w:cs="Times New Roman"/>
          <w:bCs/>
          <w:sz w:val="24"/>
          <w:szCs w:val="24"/>
        </w:rPr>
        <w:t xml:space="preserve">Книги по лечебному массажу. </w:t>
      </w:r>
      <w:hyperlink r:id="rId43" w:history="1">
        <w:r w:rsidRPr="005969F0">
          <w:rPr>
            <w:rStyle w:val="af7"/>
            <w:rFonts w:ascii="Times New Roman" w:eastAsia="Times New Roman" w:hAnsi="Times New Roman" w:cs="Times New Roman"/>
            <w:bCs/>
            <w:color w:val="auto"/>
            <w:sz w:val="24"/>
            <w:szCs w:val="24"/>
          </w:rPr>
          <w:t>https://massaj-spb.com/arhiv-knig-po-massazhu/knigi-po-lechebnomu-massazhu/</w:t>
        </w:r>
      </w:hyperlink>
    </w:p>
    <w:p w:rsidR="00185701" w:rsidRPr="0081771D" w:rsidRDefault="00185701" w:rsidP="001857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 w:hanging="1363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</w:p>
    <w:p w:rsidR="006F3C7F" w:rsidRPr="0081771D" w:rsidRDefault="006F3C7F" w:rsidP="002400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24007B" w:rsidRPr="0081771D" w:rsidRDefault="0024007B" w:rsidP="002400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81771D">
        <w:rPr>
          <w:rFonts w:ascii="Times New Roman" w:eastAsia="Times New Roman" w:hAnsi="Times New Roman"/>
          <w:b/>
          <w:bCs/>
          <w:sz w:val="24"/>
          <w:szCs w:val="24"/>
        </w:rPr>
        <w:t>8. Фонды оценочных средств</w:t>
      </w:r>
    </w:p>
    <w:p w:rsidR="0024007B" w:rsidRPr="0081771D" w:rsidRDefault="0024007B" w:rsidP="002400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81771D">
        <w:rPr>
          <w:rFonts w:ascii="Times New Roman" w:eastAsia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81771D">
        <w:rPr>
          <w:rFonts w:ascii="Times New Roman" w:eastAsia="Times New Roman" w:hAnsi="Times New Roman"/>
          <w:spacing w:val="-4"/>
          <w:sz w:val="24"/>
          <w:szCs w:val="24"/>
        </w:rPr>
        <w:t>дств пр</w:t>
      </w:r>
      <w:proofErr w:type="gramEnd"/>
      <w:r w:rsidRPr="0081771D">
        <w:rPr>
          <w:rFonts w:ascii="Times New Roman" w:eastAsia="Times New Roman" w:hAnsi="Times New Roman"/>
          <w:spacing w:val="-4"/>
          <w:sz w:val="24"/>
          <w:szCs w:val="24"/>
        </w:rPr>
        <w:t>едставлен в Приложении 1.</w:t>
      </w:r>
    </w:p>
    <w:p w:rsidR="0024007B" w:rsidRPr="0081771D" w:rsidRDefault="0024007B" w:rsidP="002400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24007B" w:rsidRPr="0081771D" w:rsidRDefault="0024007B" w:rsidP="002400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81771D">
        <w:rPr>
          <w:rFonts w:ascii="Times New Roman" w:eastAsia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24007B" w:rsidRPr="0081771D" w:rsidRDefault="0024007B" w:rsidP="002400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81771D">
        <w:rPr>
          <w:rFonts w:ascii="Times New Roman" w:eastAsia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24007B" w:rsidRPr="0081771D" w:rsidRDefault="0024007B" w:rsidP="0024007B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81771D">
        <w:rPr>
          <w:rFonts w:ascii="Times New Roman" w:hAnsi="Times New Roman"/>
          <w:bCs/>
          <w:sz w:val="24"/>
          <w:szCs w:val="24"/>
        </w:rPr>
        <w:t xml:space="preserve">Реализация дисциплины (модуля) требует наличия </w:t>
      </w:r>
      <w:proofErr w:type="spellStart"/>
      <w:r w:rsidRPr="0081771D">
        <w:rPr>
          <w:rFonts w:ascii="Times New Roman" w:hAnsi="Times New Roman"/>
          <w:bCs/>
          <w:sz w:val="24"/>
          <w:szCs w:val="24"/>
        </w:rPr>
        <w:t>мультимедийного</w:t>
      </w:r>
      <w:proofErr w:type="spellEnd"/>
      <w:r w:rsidRPr="0081771D">
        <w:rPr>
          <w:rFonts w:ascii="Times New Roman" w:hAnsi="Times New Roman"/>
          <w:bCs/>
          <w:sz w:val="24"/>
          <w:szCs w:val="24"/>
        </w:rPr>
        <w:t xml:space="preserve"> оборудования (компьютер, видеопроектор, экран).</w:t>
      </w:r>
    </w:p>
    <w:p w:rsidR="0024007B" w:rsidRPr="0081771D" w:rsidRDefault="0024007B" w:rsidP="00240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24007B" w:rsidRPr="0081771D" w:rsidRDefault="0024007B" w:rsidP="002400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81771D">
        <w:rPr>
          <w:rFonts w:ascii="Times New Roman" w:eastAsia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4007B" w:rsidRPr="0081771D" w:rsidRDefault="0024007B" w:rsidP="002400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1771D">
        <w:rPr>
          <w:rFonts w:ascii="Times New Roman" w:hAnsi="Times New Roman"/>
          <w:sz w:val="24"/>
          <w:szCs w:val="24"/>
        </w:rPr>
        <w:t>Информационные технологии: технология мультимедиа, Интернет-технология.</w:t>
      </w:r>
    </w:p>
    <w:p w:rsidR="0024007B" w:rsidRPr="0081771D" w:rsidRDefault="0024007B" w:rsidP="0024007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771D">
        <w:rPr>
          <w:rFonts w:ascii="Times New Roman" w:hAnsi="Times New Roman"/>
          <w:sz w:val="24"/>
          <w:szCs w:val="24"/>
        </w:rPr>
        <w:t>Технические и электронные средства обучения и контроля знаний студентов:</w:t>
      </w:r>
    </w:p>
    <w:p w:rsidR="0024007B" w:rsidRPr="0081771D" w:rsidRDefault="0024007B" w:rsidP="0024007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771D">
        <w:rPr>
          <w:rFonts w:ascii="Times New Roman" w:hAnsi="Times New Roman"/>
          <w:sz w:val="24"/>
          <w:szCs w:val="24"/>
        </w:rPr>
        <w:t xml:space="preserve">- ЭУМК в системе </w:t>
      </w:r>
      <w:proofErr w:type="spellStart"/>
      <w:r w:rsidRPr="0081771D">
        <w:rPr>
          <w:rFonts w:ascii="Times New Roman" w:hAnsi="Times New Roman"/>
          <w:sz w:val="24"/>
          <w:szCs w:val="24"/>
          <w:lang w:val="en-US"/>
        </w:rPr>
        <w:t>Moodle</w:t>
      </w:r>
      <w:proofErr w:type="spellEnd"/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031"/>
        <w:gridCol w:w="6606"/>
      </w:tblGrid>
      <w:tr w:rsidR="0081771D" w:rsidRPr="0081771D" w:rsidTr="001D1C44">
        <w:tc>
          <w:tcPr>
            <w:tcW w:w="30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81771D" w:rsidRPr="0081771D" w:rsidRDefault="0081771D" w:rsidP="001D1C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www.biblioclub.ru</w:t>
            </w:r>
            <w:proofErr w:type="spellEnd"/>
          </w:p>
        </w:tc>
        <w:tc>
          <w:tcPr>
            <w:tcW w:w="66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81771D" w:rsidRPr="0081771D" w:rsidRDefault="0081771D" w:rsidP="001D1C44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ЭБС «Университетская библиотека </w:t>
            </w:r>
            <w:proofErr w:type="spell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  <w:proofErr w:type="spellEnd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81771D" w:rsidRPr="0081771D" w:rsidTr="001D1C44">
        <w:tc>
          <w:tcPr>
            <w:tcW w:w="30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81771D" w:rsidRPr="0081771D" w:rsidRDefault="0081771D" w:rsidP="001D1C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www.elibrary.ru</w:t>
            </w:r>
            <w:proofErr w:type="spellEnd"/>
          </w:p>
        </w:tc>
        <w:tc>
          <w:tcPr>
            <w:tcW w:w="66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81771D" w:rsidRPr="0081771D" w:rsidRDefault="0081771D" w:rsidP="001D1C44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81771D" w:rsidRPr="0081771D" w:rsidTr="001D1C44">
        <w:tc>
          <w:tcPr>
            <w:tcW w:w="30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81771D" w:rsidRPr="0081771D" w:rsidRDefault="0081771D" w:rsidP="001D1C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www.ebiblioteka.ru</w:t>
            </w:r>
            <w:proofErr w:type="spellEnd"/>
          </w:p>
        </w:tc>
        <w:tc>
          <w:tcPr>
            <w:tcW w:w="66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81771D" w:rsidRPr="0081771D" w:rsidRDefault="0081771D" w:rsidP="001D1C44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Универсальные базы данных изданий</w:t>
            </w:r>
          </w:p>
        </w:tc>
      </w:tr>
      <w:tr w:rsidR="0081771D" w:rsidRPr="0081771D" w:rsidTr="001D1C44">
        <w:tc>
          <w:tcPr>
            <w:tcW w:w="30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81771D" w:rsidRPr="0081771D" w:rsidRDefault="00731F02" w:rsidP="001D1C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4" w:history="1">
              <w:r w:rsidR="0081771D" w:rsidRPr="0081771D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www.college.ru</w:t>
              </w:r>
            </w:hyperlink>
          </w:p>
        </w:tc>
        <w:tc>
          <w:tcPr>
            <w:tcW w:w="66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81771D" w:rsidRPr="0081771D" w:rsidRDefault="0081771D" w:rsidP="001D1C44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Открытый колледж</w:t>
            </w:r>
          </w:p>
        </w:tc>
      </w:tr>
      <w:tr w:rsidR="0081771D" w:rsidRPr="0081771D" w:rsidTr="001D1C44">
        <w:tc>
          <w:tcPr>
            <w:tcW w:w="30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81771D" w:rsidRPr="0081771D" w:rsidRDefault="00731F02" w:rsidP="001D1C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5" w:history="1">
              <w:r w:rsidR="0081771D" w:rsidRPr="0081771D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www.ed.gov.ru</w:t>
              </w:r>
            </w:hyperlink>
          </w:p>
        </w:tc>
        <w:tc>
          <w:tcPr>
            <w:tcW w:w="66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81771D" w:rsidRPr="0081771D" w:rsidRDefault="0081771D" w:rsidP="001D1C44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Сайт Министерства образования и науки РФ</w:t>
            </w:r>
          </w:p>
        </w:tc>
      </w:tr>
      <w:tr w:rsidR="0081771D" w:rsidRPr="0081771D" w:rsidTr="001D1C44">
        <w:tc>
          <w:tcPr>
            <w:tcW w:w="30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81771D" w:rsidRPr="0081771D" w:rsidRDefault="00731F02" w:rsidP="001D1C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6" w:history="1">
              <w:r w:rsidR="0081771D" w:rsidRPr="0081771D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http://dic.academic.ru</w:t>
              </w:r>
            </w:hyperlink>
          </w:p>
        </w:tc>
        <w:tc>
          <w:tcPr>
            <w:tcW w:w="66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81771D" w:rsidRPr="0081771D" w:rsidRDefault="0081771D" w:rsidP="001D1C44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Словари и энциклопедии </w:t>
            </w:r>
            <w:proofErr w:type="spell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он-лайн</w:t>
            </w:r>
            <w:proofErr w:type="spellEnd"/>
          </w:p>
        </w:tc>
      </w:tr>
    </w:tbl>
    <w:p w:rsidR="004B2431" w:rsidRPr="0081771D" w:rsidRDefault="004B2431" w:rsidP="004B2431">
      <w:pP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4B2431" w:rsidRPr="0081771D" w:rsidRDefault="004B2431" w:rsidP="004B2431">
      <w:pP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BE5863" w:rsidRDefault="004B2431" w:rsidP="001C7E7F">
      <w:pPr>
        <w:pStyle w:val="2"/>
        <w:rPr>
          <w:lang w:eastAsia="ru-RU"/>
        </w:rPr>
      </w:pPr>
      <w:r w:rsidRPr="0081771D">
        <w:rPr>
          <w:rFonts w:ascii="Times New Roman CYR" w:hAnsi="Times New Roman CYR" w:cs="Times New Roman CYR"/>
          <w:lang w:eastAsia="ru-RU"/>
        </w:rPr>
        <w:br w:type="page"/>
      </w:r>
      <w:bookmarkStart w:id="19" w:name="_Toc17473364"/>
      <w:r w:rsidRPr="0081771D">
        <w:rPr>
          <w:rFonts w:ascii="Times New Roman CYR" w:hAnsi="Times New Roman CYR" w:cs="Times New Roman CYR"/>
          <w:lang w:eastAsia="ru-RU"/>
        </w:rPr>
        <w:lastRenderedPageBreak/>
        <w:t xml:space="preserve">5.5. </w:t>
      </w:r>
      <w:r w:rsidR="00313A3A">
        <w:rPr>
          <w:lang w:eastAsia="ru-RU"/>
        </w:rPr>
        <w:t>Программа дисциплины</w:t>
      </w:r>
      <w:bookmarkEnd w:id="19"/>
    </w:p>
    <w:p w:rsidR="004B2431" w:rsidRPr="0081771D" w:rsidRDefault="004B2431" w:rsidP="001C7E7F">
      <w:pPr>
        <w:pStyle w:val="2"/>
        <w:rPr>
          <w:lang w:eastAsia="ru-RU"/>
        </w:rPr>
      </w:pPr>
      <w:bookmarkStart w:id="20" w:name="_Toc17473365"/>
      <w:r w:rsidRPr="0081771D">
        <w:rPr>
          <w:rFonts w:ascii="Times New Roman CYR" w:hAnsi="Times New Roman CYR" w:cs="Times New Roman CYR"/>
          <w:lang w:eastAsia="ru-RU"/>
        </w:rPr>
        <w:t>«Здоровьесберегающие технологии</w:t>
      </w:r>
      <w:r w:rsidRPr="0081771D">
        <w:rPr>
          <w:lang w:eastAsia="ru-RU"/>
        </w:rPr>
        <w:t>»</w:t>
      </w:r>
      <w:bookmarkEnd w:id="20"/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431" w:rsidRPr="0081771D" w:rsidRDefault="004B2431" w:rsidP="00465C9F">
      <w:pPr>
        <w:numPr>
          <w:ilvl w:val="0"/>
          <w:numId w:val="2"/>
        </w:numPr>
        <w:tabs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4B2431" w:rsidRPr="0081771D" w:rsidRDefault="004B2431" w:rsidP="004B2431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771D">
        <w:rPr>
          <w:rFonts w:ascii="Times New Roman" w:eastAsia="Calibri" w:hAnsi="Times New Roman" w:cs="Times New Roman"/>
          <w:sz w:val="24"/>
          <w:szCs w:val="24"/>
        </w:rPr>
        <w:t>Учебная программа дисциплины  «</w:t>
      </w:r>
      <w:proofErr w:type="spellStart"/>
      <w:r w:rsidRPr="0081771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Здоровьесберегающие</w:t>
      </w:r>
      <w:proofErr w:type="spellEnd"/>
      <w:r w:rsidRPr="0081771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технологии</w:t>
      </w:r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» предназначена для студентов, обучающихся по 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направлению подготовки 44.03.0</w:t>
      </w:r>
      <w:r w:rsidR="0005346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«Педагогическое образование» профилю подготовки «Физическая культура» на </w:t>
      </w:r>
      <w:r w:rsidR="004E3BE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курсе. </w:t>
      </w:r>
      <w:r w:rsidRPr="0081771D">
        <w:rPr>
          <w:rFonts w:ascii="Times New Roman" w:eastAsia="Calibri" w:hAnsi="Times New Roman" w:cs="Times New Roman"/>
          <w:sz w:val="24"/>
          <w:szCs w:val="24"/>
        </w:rPr>
        <w:t>Дисциплина «</w:t>
      </w:r>
      <w:proofErr w:type="spellStart"/>
      <w:r w:rsidRPr="0081771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Здоровьесберегающие</w:t>
      </w:r>
      <w:proofErr w:type="spellEnd"/>
      <w:r w:rsidRPr="0081771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технологии</w:t>
      </w:r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» профессионально значима, имеет универсальный характер и присутствует в системе профессионального образования педагогов любого из спортивных направлений педагогического профиля. Она является необходимой для правильного построения образовательного процесса по ФК в образовательных организациях с учетом особенностей обучающихся, имеющих отклонения в состоянии здоровья.  Изучение дисциплины предоставляет большие возможности в формировании индивидуального построения физкультурных и спортивных занятий, подержании и укреплении здоровья, формировании и ведении здорового образа жизни, и пониманию необходимости применения двигательной активности для сохранения и укрепления здоровья. Особое место в дисциплине занимает изучение особенностей формирования </w:t>
      </w:r>
      <w:proofErr w:type="spellStart"/>
      <w:r w:rsidRPr="0081771D">
        <w:rPr>
          <w:rFonts w:ascii="Times New Roman" w:eastAsia="Calibri" w:hAnsi="Times New Roman" w:cs="Times New Roman"/>
          <w:sz w:val="24"/>
          <w:szCs w:val="24"/>
        </w:rPr>
        <w:t>здоровьесберегающей</w:t>
      </w:r>
      <w:proofErr w:type="spellEnd"/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 среды и современных технологий </w:t>
      </w:r>
      <w:proofErr w:type="spellStart"/>
      <w:r w:rsidRPr="0081771D">
        <w:rPr>
          <w:rFonts w:ascii="Times New Roman" w:eastAsia="Calibri" w:hAnsi="Times New Roman" w:cs="Times New Roman"/>
          <w:sz w:val="24"/>
          <w:szCs w:val="24"/>
        </w:rPr>
        <w:t>здоровьесбережения</w:t>
      </w:r>
      <w:proofErr w:type="spellEnd"/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 в образовательных организациях.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дисциплины предоставляет возможность развития инновационного мышления будущего педагога и </w:t>
      </w:r>
      <w:proofErr w:type="spellStart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отношения своему здоровью и здоровью </w:t>
      </w:r>
      <w:proofErr w:type="gramStart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дисциплины предполагает изучение современных источников по вопросам здоровья и ЗОЖ: государственных актов, раскрывающих политику в данной области, научных исследований ведущих специалистов, передового мирового и российского опыта через анализ реального педагогического процесса (посещение событий, бесед с представителями различных структур в образовательных организаций, учеными, обсуждения видео- и кинодокументов, участие в акциях и т.д.), самостоятельную поисковую деятельность студентов.</w:t>
      </w:r>
      <w:proofErr w:type="gramEnd"/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B2431" w:rsidRPr="0081771D" w:rsidRDefault="004B2431" w:rsidP="004B2431">
      <w:pPr>
        <w:tabs>
          <w:tab w:val="num" w:pos="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дисциплина по выбору является практико-ориентированной частью модуля и является органичной частью общей структуры </w:t>
      </w:r>
      <w:proofErr w:type="spellStart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компонента, связанного с формированием </w:t>
      </w:r>
      <w:proofErr w:type="spellStart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операциональных</w:t>
      </w:r>
      <w:proofErr w:type="spellEnd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компетенций будущего педагога. </w:t>
      </w:r>
    </w:p>
    <w:p w:rsidR="004B2431" w:rsidRPr="0081771D" w:rsidRDefault="004B2431" w:rsidP="004B2431">
      <w:pPr>
        <w:tabs>
          <w:tab w:val="num" w:pos="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2431" w:rsidRPr="0081771D" w:rsidRDefault="004B2431" w:rsidP="004B2431">
      <w:pPr>
        <w:tabs>
          <w:tab w:val="num" w:pos="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3.Цели и задачи</w:t>
      </w:r>
    </w:p>
    <w:p w:rsidR="004B2431" w:rsidRPr="0081771D" w:rsidRDefault="004B2431" w:rsidP="004B24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1771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Цельюдисциплины</w:t>
      </w:r>
      <w:proofErr w:type="spellEnd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создание условий для формирования у обучающихся системы научных знаний о </w:t>
      </w:r>
      <w:proofErr w:type="spellStart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здоровьесберегающих</w:t>
      </w:r>
      <w:proofErr w:type="spellEnd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технологиях в образовательном пространстве как необходимом условии деятельности современного педагога и образовательной организации в целом, умений анализировать и планировать </w:t>
      </w:r>
      <w:proofErr w:type="spellStart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здоровьесберегающую</w:t>
      </w:r>
      <w:proofErr w:type="spellEnd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 в соответствии с новейшими достижениями в области образования. Знания, полученные в результате овладения этой дисциплиной, послужат фундаментом для освоения умений проектирования решений профессиональных задач в области оздоровления обучающихся.</w:t>
      </w:r>
    </w:p>
    <w:p w:rsidR="004B2431" w:rsidRPr="0081771D" w:rsidRDefault="004B2431" w:rsidP="004B2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Задачи дисциплины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4B2431" w:rsidRPr="0081771D" w:rsidRDefault="004B2431" w:rsidP="00465C9F">
      <w:pPr>
        <w:numPr>
          <w:ilvl w:val="0"/>
          <w:numId w:val="3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создать условия для освоения обучающимися практики проектирования и </w:t>
      </w:r>
      <w:proofErr w:type="gramStart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</w:t>
      </w:r>
      <w:proofErr w:type="gramEnd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различных </w:t>
      </w:r>
      <w:proofErr w:type="spellStart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здоровьесберегающих</w:t>
      </w:r>
      <w:proofErr w:type="spellEnd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технологий в образовательной организации;</w:t>
      </w:r>
    </w:p>
    <w:p w:rsidR="004B2431" w:rsidRPr="0081771D" w:rsidRDefault="004B2431" w:rsidP="00465C9F">
      <w:pPr>
        <w:numPr>
          <w:ilvl w:val="0"/>
          <w:numId w:val="3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расширить теоретические знания в области педагогических технологий, практических умений и навыков, позволяющих решать профессиональные задачи по организации </w:t>
      </w:r>
      <w:proofErr w:type="spellStart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здоровьесберегающей</w:t>
      </w:r>
      <w:proofErr w:type="spellEnd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среды образовательного учреждения;</w:t>
      </w:r>
    </w:p>
    <w:p w:rsidR="004B2431" w:rsidRPr="0081771D" w:rsidRDefault="004B2431" w:rsidP="00465C9F">
      <w:pPr>
        <w:numPr>
          <w:ilvl w:val="0"/>
          <w:numId w:val="3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сформировать умения применять полученные теоретические и практические знания для организации индивидуальных траекторий </w:t>
      </w:r>
      <w:proofErr w:type="spellStart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здоровьесбережения</w:t>
      </w:r>
      <w:proofErr w:type="spellEnd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2431" w:rsidRPr="0081771D" w:rsidRDefault="004B2431" w:rsidP="004B2431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951"/>
        <w:gridCol w:w="2417"/>
        <w:gridCol w:w="1514"/>
        <w:gridCol w:w="1908"/>
        <w:gridCol w:w="1532"/>
        <w:gridCol w:w="1532"/>
      </w:tblGrid>
      <w:tr w:rsidR="004B2431" w:rsidRPr="0081771D" w:rsidTr="00D76B9C">
        <w:trPr>
          <w:trHeight w:val="385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2431" w:rsidRPr="0081771D" w:rsidRDefault="00986F00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76B9C" w:rsidRPr="0081771D" w:rsidTr="00D76B9C">
        <w:trPr>
          <w:trHeight w:val="331"/>
        </w:trPr>
        <w:tc>
          <w:tcPr>
            <w:tcW w:w="9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76B9C" w:rsidRPr="0081771D" w:rsidRDefault="00D76B9C" w:rsidP="00D76B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lang w:eastAsia="ru-RU"/>
              </w:rPr>
              <w:t>ОР.2</w:t>
            </w:r>
          </w:p>
        </w:tc>
        <w:tc>
          <w:tcPr>
            <w:tcW w:w="23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76B9C" w:rsidRPr="0081771D" w:rsidRDefault="00D76B9C" w:rsidP="00D76B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Демонстрирует умения осуществлять профессиональную деятельность, учитывая индивидуальные особенности и образовательные потребности </w:t>
            </w:r>
            <w:proofErr w:type="gram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используя адекватные методы профессиональной диагностики. </w:t>
            </w:r>
          </w:p>
          <w:p w:rsidR="00D76B9C" w:rsidRPr="0081771D" w:rsidRDefault="00D76B9C" w:rsidP="00D76B9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B9C" w:rsidRPr="0081771D" w:rsidRDefault="00D76B9C" w:rsidP="000534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lang w:eastAsia="ru-RU"/>
              </w:rPr>
              <w:t>ОР.2.</w:t>
            </w:r>
            <w:r w:rsidR="00704DD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05346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704DD3">
              <w:rPr>
                <w:rFonts w:ascii="Times New Roman" w:eastAsia="Times New Roman" w:hAnsi="Times New Roman" w:cs="Times New Roman"/>
                <w:lang w:eastAsia="ru-RU"/>
              </w:rPr>
              <w:t>.01.01</w:t>
            </w:r>
            <w:r w:rsidRPr="0081771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56AF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81771D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6B9C" w:rsidRPr="0081771D" w:rsidRDefault="00D76B9C" w:rsidP="00D76B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Понимает значимость педагогических знаний о </w:t>
            </w:r>
            <w:proofErr w:type="spellStart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здоровьеформирующих</w:t>
            </w:r>
            <w:proofErr w:type="spellEnd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технологиях и </w:t>
            </w:r>
            <w:proofErr w:type="gramStart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оценить их адекватность с учетом потребностей занимающихся</w:t>
            </w:r>
          </w:p>
          <w:p w:rsidR="00D76B9C" w:rsidRPr="0081771D" w:rsidRDefault="00D76B9C" w:rsidP="00D76B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1E93" w:rsidRPr="008D1E93" w:rsidRDefault="008D1E93" w:rsidP="008D1E93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УК.6.1. Определяет свои личные ресурсы, возможности и ограничения для достижения поставленной цели</w:t>
            </w:r>
          </w:p>
          <w:p w:rsidR="00D76B9C" w:rsidRPr="0081771D" w:rsidRDefault="00D76B9C" w:rsidP="00704DD3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6B9C" w:rsidRPr="0081771D" w:rsidRDefault="00AD4EEE" w:rsidP="00D76B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D76B9C" w:rsidRPr="0081771D" w:rsidTr="00D76B9C">
        <w:trPr>
          <w:trHeight w:val="331"/>
        </w:trPr>
        <w:tc>
          <w:tcPr>
            <w:tcW w:w="9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6B9C" w:rsidRPr="0081771D" w:rsidRDefault="00D76B9C" w:rsidP="00D76B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6B9C" w:rsidRPr="0081771D" w:rsidRDefault="00D76B9C" w:rsidP="00D76B9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B9C" w:rsidRPr="0081771D" w:rsidRDefault="00D76B9C" w:rsidP="000534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lang w:eastAsia="ru-RU"/>
              </w:rPr>
              <w:t>ОР.2.</w:t>
            </w:r>
            <w:r w:rsidR="00704DD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05346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704DD3">
              <w:rPr>
                <w:rFonts w:ascii="Times New Roman" w:eastAsia="Times New Roman" w:hAnsi="Times New Roman" w:cs="Times New Roman"/>
                <w:lang w:eastAsia="ru-RU"/>
              </w:rPr>
              <w:t>.01.01</w:t>
            </w:r>
            <w:r w:rsidRPr="0081771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56AF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81771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6B9C" w:rsidRPr="0081771D" w:rsidRDefault="00D76B9C" w:rsidP="00D76B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организовывать мероприятия, имеющие оздоровительную направленность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4DD3" w:rsidRPr="00E11182" w:rsidRDefault="00704DD3" w:rsidP="00704DD3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УК.6.3. Владеет умением рационального распределения временных и информационных ресурсов</w:t>
            </w:r>
          </w:p>
          <w:p w:rsidR="00D76B9C" w:rsidRPr="0081771D" w:rsidRDefault="00D76B9C" w:rsidP="00704DD3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6B9C" w:rsidRPr="0081771D" w:rsidRDefault="00D76B9C" w:rsidP="00D76B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проект</w:t>
            </w:r>
          </w:p>
          <w:p w:rsidR="00D76B9C" w:rsidRPr="0081771D" w:rsidRDefault="00D76B9C" w:rsidP="00D76B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Содержание дисциплины 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545"/>
        <w:gridCol w:w="3783"/>
        <w:gridCol w:w="1017"/>
        <w:gridCol w:w="729"/>
        <w:gridCol w:w="1454"/>
        <w:gridCol w:w="1163"/>
        <w:gridCol w:w="1163"/>
      </w:tblGrid>
      <w:tr w:rsidR="004B2431" w:rsidRPr="0081771D" w:rsidTr="00A56AF1">
        <w:trPr>
          <w:trHeight w:val="203"/>
        </w:trPr>
        <w:tc>
          <w:tcPr>
            <w:tcW w:w="5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  <w:p w:rsidR="004B2431" w:rsidRPr="0081771D" w:rsidRDefault="004B2431" w:rsidP="004B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2431" w:rsidRPr="0081771D" w:rsidRDefault="004B2431" w:rsidP="004B2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B2431" w:rsidRPr="0081771D" w:rsidTr="00A56AF1">
        <w:trPr>
          <w:trHeight w:val="533"/>
        </w:trPr>
        <w:tc>
          <w:tcPr>
            <w:tcW w:w="5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2431" w:rsidRPr="0081771D" w:rsidRDefault="004B2431" w:rsidP="004B24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431" w:rsidRPr="0081771D" w:rsidTr="00A56AF1">
        <w:trPr>
          <w:trHeight w:val="1"/>
        </w:trPr>
        <w:tc>
          <w:tcPr>
            <w:tcW w:w="5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Сем.</w:t>
            </w:r>
          </w:p>
        </w:tc>
        <w:tc>
          <w:tcPr>
            <w:tcW w:w="14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431" w:rsidRPr="0081771D" w:rsidTr="00A56AF1">
        <w:trPr>
          <w:trHeight w:val="1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 1. Структура </w:t>
            </w:r>
            <w:proofErr w:type="spellStart"/>
            <w:r w:rsidRPr="008177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здоровьеформирующих</w:t>
            </w:r>
            <w:proofErr w:type="spellEnd"/>
            <w:r w:rsidRPr="008177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технологий 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E3BE9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4E3BE9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4307B4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4307B4" w:rsidP="001E7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4B2431" w:rsidRPr="0081771D" w:rsidTr="00A56AF1">
        <w:trPr>
          <w:trHeight w:val="1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 Здоровье, ЗОЖ и </w:t>
            </w:r>
            <w:proofErr w:type="spellStart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здоровьесбережение</w:t>
            </w:r>
            <w:proofErr w:type="spellEnd"/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E3BE9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1E74A8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30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1E74A8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30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2431" w:rsidRPr="0081771D" w:rsidTr="00A56AF1">
        <w:trPr>
          <w:trHeight w:val="1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1.2.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Основы технологии </w:t>
            </w:r>
            <w:proofErr w:type="spellStart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здоровьеформирования</w:t>
            </w:r>
            <w:proofErr w:type="spellEnd"/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4307B4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1E74A8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30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1E74A8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30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B2431" w:rsidRPr="0081771D" w:rsidTr="00A56AF1">
        <w:trPr>
          <w:trHeight w:val="1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Технологии применения </w:t>
            </w:r>
            <w:proofErr w:type="spellStart"/>
            <w:r w:rsidRPr="008177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здоровьесбережения</w:t>
            </w:r>
            <w:proofErr w:type="spellEnd"/>
            <w:r w:rsidRPr="008177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образовательных организациях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E3BE9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4307B4" w:rsidP="00943A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4307B4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4307B4" w:rsidP="00A512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4B2431" w:rsidRPr="0081771D" w:rsidTr="00A56AF1">
        <w:trPr>
          <w:trHeight w:val="1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 Формирование </w:t>
            </w:r>
            <w:proofErr w:type="spellStart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здоровьесберегающей</w:t>
            </w:r>
            <w:proofErr w:type="spellEnd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среды в  образовательной организации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A512D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4307B4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1E74A8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30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B2431" w:rsidRPr="0081771D" w:rsidTr="00A56AF1">
        <w:trPr>
          <w:trHeight w:val="1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2.2. Индивидуальные  </w:t>
            </w:r>
            <w:proofErr w:type="spellStart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здоровьесберегающие</w:t>
            </w:r>
            <w:proofErr w:type="spellEnd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технологии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E3BE9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4307B4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4307B4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B2431" w:rsidRPr="0081771D" w:rsidTr="00A56AF1">
        <w:trPr>
          <w:trHeight w:val="1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2.3. Коллективные  </w:t>
            </w:r>
            <w:proofErr w:type="spellStart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здоровьесберегающие</w:t>
            </w:r>
            <w:proofErr w:type="spellEnd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технологии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1E74A8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4307B4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B2431" w:rsidRPr="0081771D" w:rsidTr="00A56AF1">
        <w:trPr>
          <w:trHeight w:val="357"/>
        </w:trPr>
        <w:tc>
          <w:tcPr>
            <w:tcW w:w="4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A56AF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A56AF1" w:rsidP="00943A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A56AF1" w:rsidP="00A56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B2431" w:rsidRPr="0081771D" w:rsidRDefault="001E74A8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4B2431" w:rsidRPr="0081771D" w:rsidRDefault="004B2431" w:rsidP="004B2431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AD596E" w:rsidRPr="00D250DE" w:rsidRDefault="00AD596E" w:rsidP="00AD596E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>Традиционные: лекция, семинар, практическое занятие;</w:t>
      </w:r>
    </w:p>
    <w:p w:rsidR="00AD596E" w:rsidRPr="00D250DE" w:rsidRDefault="00AD596E" w:rsidP="00AD596E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 xml:space="preserve">-Активные и интерактивные методы: </w:t>
      </w:r>
    </w:p>
    <w:p w:rsidR="00AD596E" w:rsidRPr="00D250DE" w:rsidRDefault="00AD596E" w:rsidP="00AD596E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>-лекция-беседа,</w:t>
      </w:r>
    </w:p>
    <w:p w:rsidR="00AD596E" w:rsidRPr="00D250DE" w:rsidRDefault="00AD596E" w:rsidP="00AD596E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 xml:space="preserve">- дискуссия, </w:t>
      </w:r>
    </w:p>
    <w:p w:rsidR="00AD596E" w:rsidRPr="00D250DE" w:rsidRDefault="00AD596E" w:rsidP="00AD596E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>- технологии проблемного обучения;</w:t>
      </w:r>
    </w:p>
    <w:p w:rsidR="00AD596E" w:rsidRPr="00D250DE" w:rsidRDefault="00AD596E" w:rsidP="00AD596E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>- методы творческой работы;</w:t>
      </w:r>
    </w:p>
    <w:p w:rsidR="00AD596E" w:rsidRPr="00D250DE" w:rsidRDefault="00AD596E" w:rsidP="00AD596E">
      <w:pPr>
        <w:framePr w:hSpace="180" w:wrap="around" w:vAnchor="text" w:hAnchor="margin" w:y="178"/>
        <w:tabs>
          <w:tab w:val="left" w:pos="160"/>
          <w:tab w:val="left" w:pos="415"/>
        </w:tabs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250DE">
        <w:rPr>
          <w:rFonts w:ascii="Times New Roman" w:eastAsia="Calibri" w:hAnsi="Times New Roman" w:cs="Times New Roman"/>
          <w:sz w:val="24"/>
          <w:szCs w:val="24"/>
        </w:rPr>
        <w:t>- методы самостоятельной работы</w:t>
      </w:r>
      <w:r w:rsidR="008D1E9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B2431" w:rsidRPr="0081771D" w:rsidRDefault="004B2431" w:rsidP="004B243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4B2431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</w:t>
      </w:r>
    </w:p>
    <w:p w:rsidR="004B5513" w:rsidRDefault="004B5513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1"/>
        <w:gridCol w:w="1661"/>
        <w:gridCol w:w="1428"/>
        <w:gridCol w:w="1208"/>
        <w:gridCol w:w="1183"/>
        <w:gridCol w:w="891"/>
        <w:gridCol w:w="1461"/>
        <w:gridCol w:w="1521"/>
      </w:tblGrid>
      <w:tr w:rsidR="004B5513" w:rsidRPr="0081771D" w:rsidTr="00224AE3">
        <w:trPr>
          <w:cantSplit/>
        </w:trPr>
        <w:tc>
          <w:tcPr>
            <w:tcW w:w="494" w:type="dxa"/>
            <w:vMerge w:val="restart"/>
          </w:tcPr>
          <w:p w:rsidR="004B5513" w:rsidRPr="0081771D" w:rsidRDefault="004B5513" w:rsidP="00224AE3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4B5513" w:rsidRPr="0081771D" w:rsidRDefault="004B5513" w:rsidP="00224AE3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621" w:type="dxa"/>
            <w:vMerge w:val="restart"/>
          </w:tcPr>
          <w:p w:rsidR="004B5513" w:rsidRPr="0081771D" w:rsidRDefault="004B5513" w:rsidP="00224AE3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394" w:type="dxa"/>
            <w:vMerge w:val="restart"/>
          </w:tcPr>
          <w:p w:rsidR="004B5513" w:rsidRPr="0081771D" w:rsidRDefault="004B5513" w:rsidP="00224AE3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Виды учебной деятельности студентов </w:t>
            </w:r>
          </w:p>
        </w:tc>
        <w:tc>
          <w:tcPr>
            <w:tcW w:w="1180" w:type="dxa"/>
            <w:vMerge w:val="restart"/>
          </w:tcPr>
          <w:p w:rsidR="004B5513" w:rsidRPr="0081771D" w:rsidRDefault="004B5513" w:rsidP="00224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Средство оценивания</w:t>
            </w:r>
          </w:p>
        </w:tc>
        <w:tc>
          <w:tcPr>
            <w:tcW w:w="1156" w:type="dxa"/>
            <w:vMerge w:val="restart"/>
          </w:tcPr>
          <w:p w:rsidR="004B5513" w:rsidRPr="0081771D" w:rsidRDefault="004B5513" w:rsidP="00224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Балл за конкретное задание </w:t>
            </w:r>
          </w:p>
        </w:tc>
        <w:tc>
          <w:tcPr>
            <w:tcW w:w="872" w:type="dxa"/>
            <w:vMerge w:val="restart"/>
          </w:tcPr>
          <w:p w:rsidR="004B5513" w:rsidRPr="0081771D" w:rsidRDefault="004B5513" w:rsidP="00224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911" w:type="dxa"/>
            <w:gridSpan w:val="2"/>
          </w:tcPr>
          <w:p w:rsidR="004B5513" w:rsidRPr="0081771D" w:rsidRDefault="004B5513" w:rsidP="00224AE3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Баллы </w:t>
            </w:r>
          </w:p>
        </w:tc>
      </w:tr>
      <w:tr w:rsidR="004B5513" w:rsidRPr="0081771D" w:rsidTr="00224AE3">
        <w:trPr>
          <w:cantSplit/>
        </w:trPr>
        <w:tc>
          <w:tcPr>
            <w:tcW w:w="494" w:type="dxa"/>
            <w:vMerge/>
          </w:tcPr>
          <w:p w:rsidR="004B5513" w:rsidRPr="0081771D" w:rsidRDefault="004B5513" w:rsidP="00224AE3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vMerge/>
          </w:tcPr>
          <w:p w:rsidR="004B5513" w:rsidRPr="0081771D" w:rsidRDefault="004B5513" w:rsidP="00224AE3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vMerge/>
          </w:tcPr>
          <w:p w:rsidR="004B5513" w:rsidRPr="0081771D" w:rsidRDefault="004B5513" w:rsidP="00224AE3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vMerge/>
          </w:tcPr>
          <w:p w:rsidR="004B5513" w:rsidRPr="0081771D" w:rsidRDefault="004B5513" w:rsidP="00224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6" w:type="dxa"/>
            <w:vMerge/>
          </w:tcPr>
          <w:p w:rsidR="004B5513" w:rsidRPr="0081771D" w:rsidRDefault="004B5513" w:rsidP="00224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vMerge/>
          </w:tcPr>
          <w:p w:rsidR="004B5513" w:rsidRPr="0081771D" w:rsidRDefault="004B5513" w:rsidP="00224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4B5513" w:rsidRPr="0081771D" w:rsidRDefault="004B5513" w:rsidP="00224A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Минимальный </w:t>
            </w:r>
          </w:p>
        </w:tc>
        <w:tc>
          <w:tcPr>
            <w:tcW w:w="1485" w:type="dxa"/>
          </w:tcPr>
          <w:p w:rsidR="004B5513" w:rsidRPr="0081771D" w:rsidRDefault="004B5513" w:rsidP="00224AE3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Максимальный </w:t>
            </w:r>
          </w:p>
        </w:tc>
      </w:tr>
      <w:tr w:rsidR="004B5513" w:rsidRPr="0081771D" w:rsidTr="00224AE3">
        <w:tc>
          <w:tcPr>
            <w:tcW w:w="494" w:type="dxa"/>
          </w:tcPr>
          <w:p w:rsidR="004B5513" w:rsidRPr="0081771D" w:rsidRDefault="004B5513" w:rsidP="00224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1" w:type="dxa"/>
          </w:tcPr>
          <w:p w:rsidR="004B5513" w:rsidRPr="0081771D" w:rsidRDefault="004B5513" w:rsidP="0022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11.01.02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4B5513" w:rsidRPr="0081771D" w:rsidRDefault="004B5513" w:rsidP="00224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</w:tcPr>
          <w:p w:rsidR="004B5513" w:rsidRPr="0081771D" w:rsidRDefault="00AD4EEE" w:rsidP="00224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Выступление с докладом</w:t>
            </w:r>
          </w:p>
        </w:tc>
        <w:tc>
          <w:tcPr>
            <w:tcW w:w="1180" w:type="dxa"/>
          </w:tcPr>
          <w:p w:rsidR="004B5513" w:rsidRPr="0081771D" w:rsidRDefault="00AD4EEE" w:rsidP="00224AE3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156" w:type="dxa"/>
          </w:tcPr>
          <w:p w:rsidR="004B5513" w:rsidRPr="0081771D" w:rsidRDefault="004B5513" w:rsidP="00224AE3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7-12</w:t>
            </w:r>
          </w:p>
        </w:tc>
        <w:tc>
          <w:tcPr>
            <w:tcW w:w="872" w:type="dxa"/>
          </w:tcPr>
          <w:p w:rsidR="004B5513" w:rsidRPr="0081771D" w:rsidRDefault="004B5513" w:rsidP="00224AE3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6" w:type="dxa"/>
          </w:tcPr>
          <w:p w:rsidR="004B5513" w:rsidRPr="0081771D" w:rsidRDefault="004B5513" w:rsidP="00224AE3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5" w:type="dxa"/>
          </w:tcPr>
          <w:p w:rsidR="004B5513" w:rsidRPr="0081771D" w:rsidRDefault="004B5513" w:rsidP="00224AE3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B5513" w:rsidRPr="0081771D" w:rsidTr="00224AE3">
        <w:tc>
          <w:tcPr>
            <w:tcW w:w="494" w:type="dxa"/>
          </w:tcPr>
          <w:p w:rsidR="004B5513" w:rsidRPr="0081771D" w:rsidRDefault="004B5513" w:rsidP="00224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1" w:type="dxa"/>
          </w:tcPr>
          <w:p w:rsidR="004B5513" w:rsidRPr="0081771D" w:rsidRDefault="004B5513" w:rsidP="00224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11.01.02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94" w:type="dxa"/>
          </w:tcPr>
          <w:p w:rsidR="004B5513" w:rsidRPr="0081771D" w:rsidRDefault="004B5513" w:rsidP="00224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Учебный проект</w:t>
            </w:r>
          </w:p>
        </w:tc>
        <w:tc>
          <w:tcPr>
            <w:tcW w:w="1180" w:type="dxa"/>
          </w:tcPr>
          <w:p w:rsidR="004B5513" w:rsidRPr="0081771D" w:rsidRDefault="004B5513" w:rsidP="00224AE3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Учебный проект</w:t>
            </w:r>
          </w:p>
        </w:tc>
        <w:tc>
          <w:tcPr>
            <w:tcW w:w="1156" w:type="dxa"/>
          </w:tcPr>
          <w:p w:rsidR="004B5513" w:rsidRPr="0081771D" w:rsidRDefault="004B5513" w:rsidP="00224AE3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38-58</w:t>
            </w:r>
          </w:p>
        </w:tc>
        <w:tc>
          <w:tcPr>
            <w:tcW w:w="872" w:type="dxa"/>
          </w:tcPr>
          <w:p w:rsidR="004B5513" w:rsidRPr="0081771D" w:rsidRDefault="004B5513" w:rsidP="00224AE3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6" w:type="dxa"/>
          </w:tcPr>
          <w:p w:rsidR="004B5513" w:rsidRPr="0081771D" w:rsidRDefault="004B5513" w:rsidP="00224AE3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85" w:type="dxa"/>
          </w:tcPr>
          <w:p w:rsidR="004B5513" w:rsidRPr="0081771D" w:rsidRDefault="004B5513" w:rsidP="00224AE3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4B5513" w:rsidRPr="0081771D" w:rsidTr="00224AE3">
        <w:tc>
          <w:tcPr>
            <w:tcW w:w="67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513" w:rsidRPr="0081771D" w:rsidRDefault="004B5513" w:rsidP="00224AE3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513" w:rsidRPr="0081771D" w:rsidRDefault="004B5513" w:rsidP="00224AE3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513" w:rsidRPr="0081771D" w:rsidRDefault="004B5513" w:rsidP="00224AE3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4B5513" w:rsidRPr="0081771D" w:rsidTr="00224AE3">
        <w:tc>
          <w:tcPr>
            <w:tcW w:w="67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513" w:rsidRPr="0081771D" w:rsidRDefault="004B5513" w:rsidP="00224AE3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Итоговый контроль</w:t>
            </w: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Зачет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513" w:rsidRPr="0081771D" w:rsidRDefault="004B5513" w:rsidP="00224AE3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513" w:rsidRPr="0081771D" w:rsidRDefault="004B5513" w:rsidP="00224AE3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4B5513" w:rsidRPr="0081771D" w:rsidTr="00224AE3">
        <w:tc>
          <w:tcPr>
            <w:tcW w:w="67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513" w:rsidRPr="0081771D" w:rsidRDefault="004B5513" w:rsidP="00224AE3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513" w:rsidRPr="0081771D" w:rsidRDefault="004B5513" w:rsidP="00224AE3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513" w:rsidRPr="0081771D" w:rsidRDefault="004B5513" w:rsidP="00224AE3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B2431" w:rsidRPr="0081771D" w:rsidRDefault="004B2431" w:rsidP="004B2431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A93F7E" w:rsidRPr="0081771D" w:rsidRDefault="00A93F7E" w:rsidP="00A93F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93F7E" w:rsidRPr="003B51F3" w:rsidRDefault="00A93F7E" w:rsidP="00A93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3B51F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3B51F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93F7E" w:rsidRPr="003B51F3" w:rsidRDefault="00A93F7E" w:rsidP="00A93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93F7E" w:rsidRPr="005969F0" w:rsidRDefault="00A93F7E" w:rsidP="00465C9F">
      <w:pPr>
        <w:pStyle w:val="a3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69F0">
        <w:rPr>
          <w:rFonts w:ascii="Times New Roman" w:hAnsi="Times New Roman" w:cs="Times New Roman"/>
          <w:sz w:val="24"/>
          <w:szCs w:val="24"/>
        </w:rPr>
        <w:lastRenderedPageBreak/>
        <w:t>Цибульникова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 xml:space="preserve">, В.Е. Педагогические технологии. 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 xml:space="preserve"> технологии в общем образовании : учебное пособие (с практикумом) для студентов педагогических вузов / В.Е. 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Цибульникова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>, Е.А. 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Леванова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 xml:space="preserve"> ; под общ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ед. Е.А. 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Левановой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 xml:space="preserve"> ; 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учред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>. Московский педагогический государственный университет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Министерство образования и науки Российской Федерации, Факультет педагогики и психологии. - Москва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МПГУ, 2017. - 148 с.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>. в кн. - ISBN 978-5-4263-0490-1 ; То же [Электронный ресурс]. - URL: </w:t>
      </w:r>
      <w:hyperlink r:id="rId47" w:history="1">
        <w:r w:rsidRPr="005969F0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http://biblioclub.ru/index.php?page=book&amp;id=471794</w:t>
        </w:r>
      </w:hyperlink>
      <w:r w:rsidRPr="005969F0">
        <w:rPr>
          <w:rFonts w:ascii="Times New Roman" w:hAnsi="Times New Roman" w:cs="Times New Roman"/>
          <w:sz w:val="24"/>
          <w:szCs w:val="24"/>
        </w:rPr>
        <w:t> (27.08.2019).</w:t>
      </w:r>
    </w:p>
    <w:p w:rsidR="00A93F7E" w:rsidRPr="005969F0" w:rsidRDefault="00A93F7E" w:rsidP="00465C9F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Айзман</w:t>
      </w:r>
      <w:proofErr w:type="spell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, Р. И. </w:t>
      </w:r>
      <w:proofErr w:type="spell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Здоровьесберегающие</w:t>
      </w:r>
      <w:proofErr w:type="spell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технологии в образовании : учеб</w:t>
      </w:r>
      <w:proofErr w:type="gram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.</w:t>
      </w:r>
      <w:proofErr w:type="gram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  <w:proofErr w:type="gram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п</w:t>
      </w:r>
      <w:proofErr w:type="gram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особие для академического </w:t>
      </w:r>
      <w:proofErr w:type="spell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бакалавриата</w:t>
      </w:r>
      <w:proofErr w:type="spell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/ Р. И. </w:t>
      </w:r>
      <w:proofErr w:type="spell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Айзман</w:t>
      </w:r>
      <w:proofErr w:type="spell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, М. М. Мельникова, Л. В. </w:t>
      </w:r>
      <w:proofErr w:type="spell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Косованова</w:t>
      </w:r>
      <w:proofErr w:type="spell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. — 2-е изд., </w:t>
      </w:r>
      <w:proofErr w:type="spell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испр</w:t>
      </w:r>
      <w:proofErr w:type="spell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. и доп. — М. : Издательство </w:t>
      </w:r>
      <w:proofErr w:type="spell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Юрайт</w:t>
      </w:r>
      <w:proofErr w:type="spell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, 2019. — 282 с. — (Серия : </w:t>
      </w:r>
      <w:proofErr w:type="gram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Образовательный процесс).</w:t>
      </w:r>
      <w:proofErr w:type="gram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— ISBN 978-5-534-07354-6. — Режим доступа</w:t>
      </w:r>
      <w:proofErr w:type="gram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:</w:t>
      </w:r>
      <w:proofErr w:type="gram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HYPERLINK  </w:t>
      </w:r>
      <w:hyperlink r:id="rId48" w:tgtFrame="_blank" w:history="1">
        <w:r w:rsidRPr="005969F0">
          <w:rPr>
            <w:rFonts w:ascii="Times New Roman" w:eastAsia="Calibri" w:hAnsi="Times New Roman" w:cs="Times New Roman"/>
            <w:spacing w:val="-8"/>
            <w:sz w:val="24"/>
            <w:szCs w:val="24"/>
          </w:rPr>
          <w:t>https://biblio-online.ru/bcode/437220</w:t>
        </w:r>
      </w:hyperlink>
    </w:p>
    <w:p w:rsidR="00A93F7E" w:rsidRPr="005969F0" w:rsidRDefault="00A93F7E" w:rsidP="00A93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A93F7E" w:rsidRPr="005969F0" w:rsidRDefault="00A93F7E" w:rsidP="00A93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969F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93F7E" w:rsidRPr="005969F0" w:rsidRDefault="00A93F7E" w:rsidP="00465C9F">
      <w:pPr>
        <w:pStyle w:val="a3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Поляшова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 xml:space="preserve">, Н.В. Психологические основы 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 xml:space="preserve"> образовательного процесса в начальной школе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учебное пособие / Н.В. 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Поляшова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>, И.А. Новикова, И.Г. 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Маракушина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ИПЦ САФУ, 2012. - 147 с.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табл., ил. - 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>. в кн. - ISBN 978-5-261-00737-1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49" w:history="1">
        <w:r w:rsidRPr="005969F0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http://biblioclub.ru/index.php?page=book&amp;id=436398</w:t>
        </w:r>
      </w:hyperlink>
      <w:r w:rsidRPr="005969F0">
        <w:rPr>
          <w:rFonts w:ascii="Times New Roman" w:hAnsi="Times New Roman" w:cs="Times New Roman"/>
          <w:sz w:val="24"/>
          <w:szCs w:val="24"/>
        </w:rPr>
        <w:t> (27.08.2019).</w:t>
      </w:r>
    </w:p>
    <w:p w:rsidR="00A93F7E" w:rsidRPr="005969F0" w:rsidRDefault="00A93F7E" w:rsidP="00465C9F">
      <w:pPr>
        <w:pStyle w:val="a3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Айдаркин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 xml:space="preserve">, Е.К. Возрастные основы здоровья и 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 xml:space="preserve"> образовательные технологии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учебное пособие / Е.К. 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Айдаркин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>, Л.Н. Иваницкая ; Федеральное агентство по образованию Российской Федерации, Федеральное государственное образовательное учреждение высшего профессионального образования "Южный федеральный университет", Биологический факультет. - Ростов-на-Дону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Издательство Южного федерального университета, 2008. - 176 с. - 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>. c: С. 171-175 . - ISBN 978-5-9275-0413-8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50" w:history="1">
        <w:r w:rsidRPr="005969F0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http://biblioclub.ru/index.php?page=book&amp;id=240909(27.08.2019)</w:t>
        </w:r>
      </w:hyperlink>
      <w:r w:rsidRPr="005969F0">
        <w:rPr>
          <w:rFonts w:ascii="Times New Roman" w:hAnsi="Times New Roman" w:cs="Times New Roman"/>
          <w:sz w:val="24"/>
          <w:szCs w:val="24"/>
        </w:rPr>
        <w:t>.</w:t>
      </w:r>
    </w:p>
    <w:p w:rsidR="00A93F7E" w:rsidRPr="005969F0" w:rsidRDefault="00A93F7E" w:rsidP="00465C9F">
      <w:pPr>
        <w:pStyle w:val="a3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Дедулевич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>, М.Н. Методика физического воспитания детей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учебник / М.Н. 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Дедулевич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>, В.А. Шишкина. - Минск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РИПО, 2016. - 328 с.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>.: с. 204-209. - ISBN 978-985-503-554-2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51" w:history="1">
        <w:r w:rsidRPr="005969F0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http://biblioclub.ru/index.php?page=book&amp;id=463279</w:t>
        </w:r>
      </w:hyperlink>
      <w:r w:rsidRPr="005969F0">
        <w:rPr>
          <w:rFonts w:ascii="Times New Roman" w:hAnsi="Times New Roman" w:cs="Times New Roman"/>
          <w:sz w:val="24"/>
          <w:szCs w:val="24"/>
        </w:rPr>
        <w:t> (27.08.2019).</w:t>
      </w:r>
    </w:p>
    <w:p w:rsidR="00A93F7E" w:rsidRPr="005969F0" w:rsidRDefault="00A93F7E" w:rsidP="00465C9F">
      <w:pPr>
        <w:pStyle w:val="a3"/>
        <w:numPr>
          <w:ilvl w:val="0"/>
          <w:numId w:val="21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969F0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Ланда</w:t>
      </w:r>
      <w:proofErr w:type="spellEnd"/>
      <w:r w:rsidRPr="005969F0">
        <w:rPr>
          <w:rFonts w:ascii="Times New Roman" w:eastAsia="Times New Roman" w:hAnsi="Times New Roman" w:cs="Times New Roman"/>
          <w:sz w:val="24"/>
          <w:szCs w:val="24"/>
          <w:lang w:eastAsia="ru-RU"/>
        </w:rPr>
        <w:t>, Б.Х. Диагностика физического состояния: обучающие методика и технология</w:t>
      </w:r>
      <w:proofErr w:type="gramStart"/>
      <w:r w:rsidRPr="005969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5969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/ Б.Х. </w:t>
      </w:r>
      <w:proofErr w:type="spellStart"/>
      <w:r w:rsidRPr="005969F0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Ланда</w:t>
      </w:r>
      <w:proofErr w:type="spellEnd"/>
      <w:r w:rsidRPr="005969F0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Москва</w:t>
      </w:r>
      <w:proofErr w:type="gramStart"/>
      <w:r w:rsidRPr="005969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5969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Спорт, 2017. - 129 с. : схем., табл. - </w:t>
      </w:r>
      <w:proofErr w:type="spellStart"/>
      <w:r w:rsidRPr="005969F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5969F0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кн. - ISBN 978-5-906839-87-9</w:t>
      </w:r>
      <w:proofErr w:type="gramStart"/>
      <w:r w:rsidRPr="005969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5969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 же [Электронный ресурс]. - URL: </w:t>
      </w:r>
      <w:hyperlink r:id="rId52" w:history="1">
        <w:r w:rsidRPr="005969F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http://biblioclub.ru/index.php?page=book&amp;id=471216</w:t>
        </w:r>
      </w:hyperlink>
      <w:r w:rsidRPr="005969F0">
        <w:rPr>
          <w:rFonts w:ascii="Times New Roman" w:eastAsia="Times New Roman" w:hAnsi="Times New Roman" w:cs="Times New Roman"/>
          <w:sz w:val="24"/>
          <w:szCs w:val="24"/>
          <w:lang w:eastAsia="ru-RU"/>
        </w:rPr>
        <w:t> (27.08.2019).</w:t>
      </w:r>
    </w:p>
    <w:p w:rsidR="00A93F7E" w:rsidRPr="005969F0" w:rsidRDefault="00A93F7E" w:rsidP="00A93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993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A93F7E" w:rsidRPr="005969F0" w:rsidRDefault="00A93F7E" w:rsidP="00A93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969F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Методические разработки</w:t>
      </w:r>
    </w:p>
    <w:p w:rsidR="00A93F7E" w:rsidRPr="005969F0" w:rsidRDefault="00A93F7E" w:rsidP="00A93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9F0">
        <w:rPr>
          <w:rFonts w:ascii="Times New Roman" w:eastAsia="Calibri" w:hAnsi="Times New Roman" w:cs="Times New Roman"/>
          <w:sz w:val="24"/>
          <w:szCs w:val="24"/>
        </w:rPr>
        <w:t xml:space="preserve">1. Смирнов Н.К. </w:t>
      </w:r>
      <w:proofErr w:type="spellStart"/>
      <w:r w:rsidRPr="005969F0">
        <w:rPr>
          <w:rFonts w:ascii="Times New Roman" w:eastAsia="Calibri" w:hAnsi="Times New Roman" w:cs="Times New Roman"/>
          <w:sz w:val="24"/>
          <w:szCs w:val="24"/>
        </w:rPr>
        <w:t>Здоровьесберегающие</w:t>
      </w:r>
      <w:proofErr w:type="spellEnd"/>
      <w:r w:rsidRPr="005969F0">
        <w:rPr>
          <w:rFonts w:ascii="Times New Roman" w:eastAsia="Calibri" w:hAnsi="Times New Roman" w:cs="Times New Roman"/>
          <w:sz w:val="24"/>
          <w:szCs w:val="24"/>
        </w:rPr>
        <w:t xml:space="preserve"> образовательные технологии в работе учителя и школы. М.: </w:t>
      </w:r>
      <w:proofErr w:type="spellStart"/>
      <w:r w:rsidRPr="005969F0">
        <w:rPr>
          <w:rFonts w:ascii="Times New Roman" w:eastAsia="Calibri" w:hAnsi="Times New Roman" w:cs="Times New Roman"/>
          <w:sz w:val="24"/>
          <w:szCs w:val="24"/>
        </w:rPr>
        <w:t>Аркти</w:t>
      </w:r>
      <w:proofErr w:type="spellEnd"/>
      <w:r w:rsidRPr="005969F0">
        <w:rPr>
          <w:rFonts w:ascii="Times New Roman" w:eastAsia="Calibri" w:hAnsi="Times New Roman" w:cs="Times New Roman"/>
          <w:sz w:val="24"/>
          <w:szCs w:val="24"/>
        </w:rPr>
        <w:t>, 2008. 288 с.</w:t>
      </w:r>
    </w:p>
    <w:p w:rsidR="00A93F7E" w:rsidRPr="005969F0" w:rsidRDefault="00A93F7E" w:rsidP="00A93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969F0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proofErr w:type="spell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Чичикин</w:t>
      </w:r>
      <w:proofErr w:type="spell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В.Т., Игнатьев П.В., Конюхов Е.Е. Физическое воспитание учащейся молодежи. Н.Новгород: Нижегородский гуманитарный центр, 2005. 228 </w:t>
      </w:r>
      <w:proofErr w:type="gram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с</w:t>
      </w:r>
      <w:proofErr w:type="gram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.</w:t>
      </w:r>
    </w:p>
    <w:p w:rsidR="00A93F7E" w:rsidRPr="005969F0" w:rsidRDefault="00A93F7E" w:rsidP="00A93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A93F7E" w:rsidRPr="005969F0" w:rsidRDefault="00A93F7E" w:rsidP="00A93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969F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</w:t>
      </w:r>
    </w:p>
    <w:p w:rsidR="00A93F7E" w:rsidRPr="003B51F3" w:rsidRDefault="00A93F7E" w:rsidP="00465C9F">
      <w:pPr>
        <w:pStyle w:val="a3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969F0">
        <w:rPr>
          <w:rFonts w:ascii="Times New Roman" w:hAnsi="Times New Roman" w:cs="Times New Roman"/>
          <w:sz w:val="24"/>
          <w:szCs w:val="24"/>
        </w:rPr>
        <w:t xml:space="preserve">Белова, Л.В. 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 xml:space="preserve"> технологии в системе профессионального образования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учебное пособие / Л.В. Белова ; Министерство образования и науки </w:t>
      </w:r>
      <w:r w:rsidRPr="005969F0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Федерации, Федеральное государственное автономное образовательное учреждение высшего профессионального образования «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Северо-Кавказский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 xml:space="preserve"> федеральный университет». - Ставрополь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СКФУ, 2015. - 93 с. - 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>. в кн.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53" w:history="1">
        <w:r w:rsidRPr="005969F0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http://biblioclub.ru/index.php?page=book&amp;id=457868</w:t>
        </w:r>
      </w:hyperlink>
      <w:r w:rsidRPr="005969F0">
        <w:rPr>
          <w:rFonts w:ascii="Times New Roman" w:hAnsi="Times New Roman" w:cs="Times New Roman"/>
          <w:sz w:val="24"/>
          <w:szCs w:val="24"/>
        </w:rPr>
        <w:t> (27</w:t>
      </w:r>
      <w:r w:rsidRPr="003B51F3">
        <w:rPr>
          <w:rFonts w:ascii="Times New Roman" w:hAnsi="Times New Roman" w:cs="Times New Roman"/>
          <w:sz w:val="24"/>
          <w:szCs w:val="24"/>
        </w:rPr>
        <w:t>.08.2019).</w:t>
      </w:r>
    </w:p>
    <w:p w:rsidR="00185701" w:rsidRPr="0081771D" w:rsidRDefault="00185701" w:rsidP="00185701">
      <w:pPr>
        <w:spacing w:after="0" w:line="240" w:lineRule="auto"/>
        <w:jc w:val="both"/>
        <w:rPr>
          <w:rFonts w:ascii="Times New Roman" w:eastAsia="Calibri" w:hAnsi="Times New Roman" w:cs="Times New Roman"/>
          <w:spacing w:val="-8"/>
          <w:sz w:val="24"/>
          <w:szCs w:val="24"/>
        </w:rPr>
      </w:pPr>
    </w:p>
    <w:p w:rsidR="00185701" w:rsidRPr="0081771D" w:rsidRDefault="00185701" w:rsidP="00185701">
      <w:pPr>
        <w:spacing w:after="0" w:line="240" w:lineRule="auto"/>
        <w:jc w:val="both"/>
        <w:rPr>
          <w:rFonts w:ascii="Times New Roman" w:eastAsia="Calibri" w:hAnsi="Times New Roman" w:cs="Times New Roman"/>
          <w:spacing w:val="-8"/>
          <w:sz w:val="24"/>
          <w:szCs w:val="24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B2431" w:rsidRPr="0081771D" w:rsidRDefault="004B2431" w:rsidP="004B2431">
      <w:pPr>
        <w:spacing w:after="0" w:line="276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81771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 w:rsidRPr="0081771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B2431" w:rsidRPr="0081771D" w:rsidRDefault="004B2431" w:rsidP="004B2431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B2431" w:rsidRPr="0081771D" w:rsidRDefault="004B2431" w:rsidP="004B2431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Реализация дисциплины (модуля) требует наличия </w:t>
      </w:r>
      <w:proofErr w:type="spellStart"/>
      <w:r w:rsidRPr="008177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мультимедийного</w:t>
      </w:r>
      <w:proofErr w:type="spellEnd"/>
      <w:r w:rsidRPr="008177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оборудования (компьютер, видеопроектор, экран).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B2431" w:rsidRPr="0081771D" w:rsidRDefault="004B2431" w:rsidP="004B243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4B2431" w:rsidRPr="0081771D" w:rsidRDefault="004B2431" w:rsidP="004B243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и электронные средства обучения и контроля знаний студентов:</w:t>
      </w:r>
    </w:p>
    <w:p w:rsidR="004B2431" w:rsidRPr="0081771D" w:rsidRDefault="004B2431" w:rsidP="004B243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ЭУМК в системе </w:t>
      </w:r>
      <w:proofErr w:type="spellStart"/>
      <w:r w:rsidRPr="008177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Moodle</w:t>
      </w:r>
      <w:proofErr w:type="spellEnd"/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031"/>
        <w:gridCol w:w="6606"/>
      </w:tblGrid>
      <w:tr w:rsidR="006F3C7F" w:rsidRPr="0081771D" w:rsidTr="001D1C44">
        <w:tc>
          <w:tcPr>
            <w:tcW w:w="30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6F3C7F" w:rsidRPr="0081771D" w:rsidRDefault="006F3C7F" w:rsidP="001D1C44">
            <w:pPr>
              <w:spacing w:after="0" w:line="240" w:lineRule="auto"/>
              <w:ind w:left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www.biblioclub.ru</w:t>
            </w:r>
            <w:proofErr w:type="spellEnd"/>
          </w:p>
        </w:tc>
        <w:tc>
          <w:tcPr>
            <w:tcW w:w="66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6F3C7F" w:rsidRPr="0081771D" w:rsidRDefault="006F3C7F" w:rsidP="001D1C44">
            <w:pPr>
              <w:spacing w:after="0" w:line="240" w:lineRule="auto"/>
              <w:ind w:left="709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ЭБС «Университетская библиотека </w:t>
            </w:r>
            <w:proofErr w:type="spell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  <w:proofErr w:type="spellEnd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6F3C7F" w:rsidRPr="0081771D" w:rsidTr="001D1C44">
        <w:tc>
          <w:tcPr>
            <w:tcW w:w="30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6F3C7F" w:rsidRPr="0081771D" w:rsidRDefault="006F3C7F" w:rsidP="001D1C44">
            <w:pPr>
              <w:spacing w:after="0" w:line="240" w:lineRule="auto"/>
              <w:ind w:left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www.elibrary.ru</w:t>
            </w:r>
            <w:proofErr w:type="spellEnd"/>
          </w:p>
        </w:tc>
        <w:tc>
          <w:tcPr>
            <w:tcW w:w="66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6F3C7F" w:rsidRPr="0081771D" w:rsidRDefault="006F3C7F" w:rsidP="001D1C44">
            <w:pPr>
              <w:spacing w:after="0" w:line="240" w:lineRule="auto"/>
              <w:ind w:left="709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6F3C7F" w:rsidRPr="0081771D" w:rsidTr="001D1C44">
        <w:tc>
          <w:tcPr>
            <w:tcW w:w="30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6F3C7F" w:rsidRPr="0081771D" w:rsidRDefault="006F3C7F" w:rsidP="001D1C44">
            <w:pPr>
              <w:spacing w:after="0" w:line="240" w:lineRule="auto"/>
              <w:ind w:left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www.ebiblioteka.ru</w:t>
            </w:r>
            <w:proofErr w:type="spellEnd"/>
          </w:p>
        </w:tc>
        <w:tc>
          <w:tcPr>
            <w:tcW w:w="66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6F3C7F" w:rsidRPr="0081771D" w:rsidRDefault="006F3C7F" w:rsidP="001D1C44">
            <w:pPr>
              <w:spacing w:after="0" w:line="240" w:lineRule="auto"/>
              <w:ind w:left="709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Универсальные базы данных изданий</w:t>
            </w:r>
          </w:p>
        </w:tc>
      </w:tr>
      <w:tr w:rsidR="006F3C7F" w:rsidRPr="0081771D" w:rsidTr="001D1C44">
        <w:tc>
          <w:tcPr>
            <w:tcW w:w="30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6F3C7F" w:rsidRPr="0081771D" w:rsidRDefault="00731F02" w:rsidP="001D1C44">
            <w:pPr>
              <w:spacing w:after="0" w:line="240" w:lineRule="auto"/>
              <w:ind w:left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4" w:history="1">
              <w:r w:rsidR="006F3C7F" w:rsidRPr="0081771D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www.college.ru</w:t>
              </w:r>
            </w:hyperlink>
          </w:p>
        </w:tc>
        <w:tc>
          <w:tcPr>
            <w:tcW w:w="66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6F3C7F" w:rsidRPr="0081771D" w:rsidRDefault="006F3C7F" w:rsidP="001D1C44">
            <w:pPr>
              <w:spacing w:after="0" w:line="240" w:lineRule="auto"/>
              <w:ind w:left="709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Открытый колледж</w:t>
            </w:r>
          </w:p>
        </w:tc>
      </w:tr>
      <w:tr w:rsidR="006F3C7F" w:rsidRPr="0081771D" w:rsidTr="001D1C44">
        <w:tc>
          <w:tcPr>
            <w:tcW w:w="30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6F3C7F" w:rsidRPr="0081771D" w:rsidRDefault="00731F02" w:rsidP="001D1C44">
            <w:pPr>
              <w:spacing w:after="0" w:line="240" w:lineRule="auto"/>
              <w:ind w:left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5" w:history="1">
              <w:r w:rsidR="006F3C7F" w:rsidRPr="0081771D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www.ed.gov.ru</w:t>
              </w:r>
            </w:hyperlink>
          </w:p>
        </w:tc>
        <w:tc>
          <w:tcPr>
            <w:tcW w:w="66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6F3C7F" w:rsidRPr="0081771D" w:rsidRDefault="006F3C7F" w:rsidP="001D1C44">
            <w:pPr>
              <w:spacing w:after="0" w:line="240" w:lineRule="auto"/>
              <w:ind w:left="709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Сайт Министерства образования и науки РФ</w:t>
            </w:r>
          </w:p>
        </w:tc>
      </w:tr>
      <w:tr w:rsidR="0081771D" w:rsidRPr="0081771D" w:rsidTr="001D1C44">
        <w:tc>
          <w:tcPr>
            <w:tcW w:w="30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6F3C7F" w:rsidRPr="0081771D" w:rsidRDefault="00731F02" w:rsidP="001D1C44">
            <w:pPr>
              <w:spacing w:after="0" w:line="240" w:lineRule="auto"/>
              <w:ind w:left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6" w:history="1">
              <w:r w:rsidR="006F3C7F" w:rsidRPr="0081771D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http://dic.academic.ru</w:t>
              </w:r>
            </w:hyperlink>
          </w:p>
        </w:tc>
        <w:tc>
          <w:tcPr>
            <w:tcW w:w="66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6F3C7F" w:rsidRPr="0081771D" w:rsidRDefault="006F3C7F" w:rsidP="001D1C44">
            <w:pPr>
              <w:spacing w:after="0" w:line="240" w:lineRule="auto"/>
              <w:ind w:left="709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Словари и энциклопедии </w:t>
            </w:r>
            <w:proofErr w:type="spell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он-лайн</w:t>
            </w:r>
            <w:proofErr w:type="spellEnd"/>
          </w:p>
        </w:tc>
      </w:tr>
    </w:tbl>
    <w:p w:rsidR="004B2431" w:rsidRPr="0081771D" w:rsidRDefault="004B2431" w:rsidP="004B2431">
      <w:pPr>
        <w:tabs>
          <w:tab w:val="left" w:pos="984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4B2431" w:rsidRPr="001C7E7F" w:rsidRDefault="004B2431" w:rsidP="00BE5863">
      <w:pPr>
        <w:pStyle w:val="2"/>
      </w:pPr>
      <w:r w:rsidRPr="0081771D">
        <w:rPr>
          <w:rFonts w:ascii="Times New Roman CYR" w:hAnsi="Times New Roman CYR" w:cs="Times New Roman CYR"/>
          <w:lang w:eastAsia="ru-RU"/>
        </w:rPr>
        <w:br w:type="page"/>
      </w:r>
      <w:bookmarkStart w:id="21" w:name="_Toc17473366"/>
      <w:r w:rsidRPr="001C7E7F">
        <w:lastRenderedPageBreak/>
        <w:t xml:space="preserve">5.6. </w:t>
      </w:r>
      <w:r w:rsidR="00313A3A">
        <w:rPr>
          <w:lang w:eastAsia="ru-RU"/>
        </w:rPr>
        <w:t>Программа дисциплины</w:t>
      </w:r>
      <w:bookmarkEnd w:id="21"/>
    </w:p>
    <w:p w:rsidR="004B2431" w:rsidRPr="0081771D" w:rsidRDefault="004B2431" w:rsidP="00BE5863">
      <w:pPr>
        <w:pStyle w:val="2"/>
        <w:rPr>
          <w:szCs w:val="24"/>
          <w:lang w:eastAsia="ru-RU"/>
        </w:rPr>
      </w:pPr>
      <w:bookmarkStart w:id="22" w:name="_Toc17473367"/>
      <w:r w:rsidRPr="0081771D">
        <w:rPr>
          <w:rFonts w:ascii="Times New Roman CYR" w:hAnsi="Times New Roman CYR" w:cs="Times New Roman CYR"/>
          <w:szCs w:val="24"/>
          <w:lang w:eastAsia="ru-RU"/>
        </w:rPr>
        <w:t>«Психолого-педагогические аспекты формирования ЗОЖ</w:t>
      </w:r>
      <w:r w:rsidRPr="0081771D">
        <w:rPr>
          <w:szCs w:val="24"/>
          <w:lang w:eastAsia="ru-RU"/>
        </w:rPr>
        <w:t>»</w:t>
      </w:r>
      <w:bookmarkEnd w:id="22"/>
    </w:p>
    <w:p w:rsidR="004B2431" w:rsidRPr="0081771D" w:rsidRDefault="004B2431" w:rsidP="00BE5863">
      <w:pPr>
        <w:pStyle w:val="2"/>
        <w:rPr>
          <w:szCs w:val="24"/>
          <w:lang w:eastAsia="ru-RU"/>
        </w:rPr>
      </w:pPr>
    </w:p>
    <w:p w:rsidR="004B2431" w:rsidRPr="0081771D" w:rsidRDefault="004B2431" w:rsidP="004B24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B2431" w:rsidRPr="0081771D" w:rsidRDefault="004B2431" w:rsidP="004B2431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771D">
        <w:rPr>
          <w:rFonts w:ascii="Times New Roman" w:eastAsia="Calibri" w:hAnsi="Times New Roman" w:cs="Times New Roman"/>
          <w:sz w:val="24"/>
          <w:szCs w:val="24"/>
        </w:rPr>
        <w:t>Учебная программа дисциплины  «</w:t>
      </w:r>
      <w:r w:rsidRPr="008177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Психолого-педагогические аспекты формирования ЗОЖ</w:t>
      </w:r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» предназначена для студентов, обучающихся по 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направлению подготовки 44.03.0</w:t>
      </w:r>
      <w:r w:rsidR="00A512D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«Педагогическое образование» профилю подготовки «Физическая культура</w:t>
      </w:r>
      <w:r w:rsidR="00A51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на </w:t>
      </w:r>
      <w:r w:rsidR="004307B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51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курсе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81771D">
        <w:rPr>
          <w:rFonts w:ascii="Times New Roman" w:eastAsia="Calibri" w:hAnsi="Times New Roman" w:cs="Times New Roman"/>
          <w:sz w:val="24"/>
          <w:szCs w:val="24"/>
        </w:rPr>
        <w:t>Дисциплина «</w:t>
      </w:r>
      <w:r w:rsidRPr="008177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Психолого-педагогические аспекты формирования ЗОЖ</w:t>
      </w:r>
      <w:r w:rsidRPr="0081771D">
        <w:rPr>
          <w:rFonts w:ascii="Times New Roman" w:eastAsia="Calibri" w:hAnsi="Times New Roman" w:cs="Times New Roman"/>
          <w:sz w:val="24"/>
          <w:szCs w:val="24"/>
        </w:rPr>
        <w:t>» профессионально значима, имеет универсальный характер и присутствует в системе профессионального образования педагогов многих спортивных направлений педагогического профиля. Она является необходимой для правильного построения образовательного процесса по ФК в образовательных организациях с учетом особенностей обучающихся, как здоровых, так и  имеющих отклонения в состоянии здоровья.  Изучение дисциплины предоставляет большие возможности в формировании индивидуального построения физкультурных и спортивных занятий, подержании и укреплении здоровья, формировании и ведении здорового образа жизни, и пониманию необходимости применения двигательной активности для сохранения и укрепления здоровья. Особое место в дисциплине занимает изучение особенностей психолого-педагогического сопровождения формирования ЗОЖ.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дисциплины предоставляет возможность развития инновационного мышления будущего педагога и </w:t>
      </w:r>
      <w:proofErr w:type="spellStart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отношения своему здоровью и здоровью </w:t>
      </w:r>
      <w:proofErr w:type="gramStart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Освоение дисциплины предполагает изучение современных источников по вопросам здоровья и ЗОЖ: государственных актов, раскрывающих политику в данной области, научных исследований ведущих специалистов, передового мирового и российского опыта через анализ реального педагогического процесса и самостоятельную поисковую деятельность студентов.</w:t>
      </w:r>
    </w:p>
    <w:p w:rsidR="004B2431" w:rsidRPr="0081771D" w:rsidRDefault="004B2431" w:rsidP="004B2431">
      <w:pPr>
        <w:tabs>
          <w:tab w:val="left" w:pos="19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B2431" w:rsidRPr="0081771D" w:rsidRDefault="004B2431" w:rsidP="004B2431">
      <w:pPr>
        <w:suppressAutoHyphens/>
        <w:spacing w:after="0" w:line="240" w:lineRule="auto"/>
        <w:ind w:firstLine="720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zh-CN" w:bidi="hi-IN"/>
        </w:rPr>
      </w:pPr>
      <w:r w:rsidRPr="0081771D">
        <w:rPr>
          <w:rFonts w:ascii="Times New Roman" w:eastAsia="Arial Unicode MS" w:hAnsi="Times New Roman" w:cs="Times New Roman"/>
          <w:kern w:val="1"/>
          <w:sz w:val="24"/>
          <w:szCs w:val="24"/>
          <w:lang w:eastAsia="zh-CN" w:bidi="hi-IN"/>
        </w:rPr>
        <w:t>Модуль, к которому относится дисциплина «</w:t>
      </w:r>
      <w:r w:rsidRPr="0081771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 w:bidi="hi-IN"/>
        </w:rPr>
        <w:t>Психолого-педагогические аспекты формирования ЗОЖ</w:t>
      </w:r>
      <w:r w:rsidRPr="0081771D">
        <w:rPr>
          <w:rFonts w:ascii="Times New Roman" w:eastAsia="Arial Unicode MS" w:hAnsi="Times New Roman" w:cs="Times New Roman"/>
          <w:kern w:val="1"/>
          <w:sz w:val="24"/>
          <w:szCs w:val="24"/>
          <w:lang w:eastAsia="zh-CN" w:bidi="hi-IN"/>
        </w:rPr>
        <w:t>» - «</w:t>
      </w:r>
      <w:r w:rsidRPr="0081771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 w:bidi="hi-IN"/>
        </w:rPr>
        <w:t>Медико-биологические аспекты деятельности учителя ФК</w:t>
      </w:r>
      <w:r w:rsidRPr="0081771D">
        <w:rPr>
          <w:rFonts w:ascii="Times New Roman" w:eastAsia="Arial Unicode MS" w:hAnsi="Times New Roman" w:cs="Times New Roman"/>
          <w:kern w:val="1"/>
          <w:sz w:val="24"/>
          <w:szCs w:val="24"/>
          <w:lang w:eastAsia="zh-CN" w:bidi="hi-IN"/>
        </w:rPr>
        <w:t xml:space="preserve">». </w:t>
      </w:r>
      <w:r w:rsidRPr="0081771D">
        <w:rPr>
          <w:rFonts w:ascii="Times New Roman" w:eastAsia="Arial Unicode MS" w:hAnsi="Times New Roman" w:cs="Arial Unicode MS"/>
          <w:kern w:val="1"/>
          <w:sz w:val="24"/>
          <w:szCs w:val="24"/>
          <w:lang w:eastAsia="zh-CN" w:bidi="hi-IN"/>
        </w:rPr>
        <w:t xml:space="preserve">Данная дисциплина относится к вариативной части программы и осваивается </w:t>
      </w:r>
      <w:proofErr w:type="gramStart"/>
      <w:r w:rsidRPr="0081771D">
        <w:rPr>
          <w:rFonts w:ascii="Times New Roman" w:eastAsia="Arial Unicode MS" w:hAnsi="Times New Roman" w:cs="Arial Unicode MS"/>
          <w:kern w:val="1"/>
          <w:sz w:val="24"/>
          <w:szCs w:val="24"/>
          <w:lang w:eastAsia="zh-CN" w:bidi="hi-IN"/>
        </w:rPr>
        <w:t>обучающимися</w:t>
      </w:r>
      <w:proofErr w:type="gramEnd"/>
      <w:r w:rsidRPr="0081771D">
        <w:rPr>
          <w:rFonts w:ascii="Times New Roman" w:eastAsia="Arial Unicode MS" w:hAnsi="Times New Roman" w:cs="Arial Unicode MS"/>
          <w:kern w:val="1"/>
          <w:sz w:val="24"/>
          <w:szCs w:val="24"/>
          <w:lang w:eastAsia="zh-CN" w:bidi="hi-IN"/>
        </w:rPr>
        <w:t xml:space="preserve"> по выбору.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Освоение дисциплины является необходимой основой для формирования у студентов системного комплексного представления </w:t>
      </w:r>
      <w:proofErr w:type="gramStart"/>
      <w:r w:rsidRPr="0081771D">
        <w:rPr>
          <w:rFonts w:ascii="Times New Roman" w:eastAsia="Calibri" w:hAnsi="Times New Roman" w:cs="Times New Roman"/>
          <w:sz w:val="24"/>
          <w:szCs w:val="24"/>
        </w:rPr>
        <w:t>об</w:t>
      </w:r>
      <w:proofErr w:type="gramEnd"/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 целостности процесса медико-биологического обеспечения деятельности педагога в сфере физической культуры и спорта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4B2431" w:rsidRPr="0081771D" w:rsidRDefault="004B2431" w:rsidP="004B24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1771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Цельюдисциплины</w:t>
      </w:r>
      <w:proofErr w:type="spellEnd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создание условий для формирования у обучающихся системы научных знаний о здоровье и ЗОЖ как необходимом условии деятельности современного педагога, умений анализировать и планировать </w:t>
      </w:r>
      <w:proofErr w:type="spellStart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здоровьесберегающую</w:t>
      </w:r>
      <w:proofErr w:type="spellEnd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 в соответствии с новейшими достижениями в области образования. Знания, полученные в результате овладения этой дисциплиной, послужат фундаментом для освоения умений проектирования решений профессиональных задач в области оздоровления обучающихся.</w:t>
      </w:r>
    </w:p>
    <w:p w:rsidR="004B2431" w:rsidRPr="0081771D" w:rsidRDefault="004B2431" w:rsidP="004B2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Задачи дисциплины</w:t>
      </w: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4B2431" w:rsidRPr="0081771D" w:rsidRDefault="004B2431" w:rsidP="00465C9F">
      <w:pPr>
        <w:numPr>
          <w:ilvl w:val="0"/>
          <w:numId w:val="3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создать условия для освоения обучающимися практики проектирования и </w:t>
      </w:r>
      <w:proofErr w:type="gramStart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</w:t>
      </w:r>
      <w:proofErr w:type="gramEnd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различных </w:t>
      </w:r>
      <w:proofErr w:type="spellStart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здоровьесберегающих</w:t>
      </w:r>
      <w:proofErr w:type="spellEnd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технологий для </w:t>
      </w:r>
      <w:proofErr w:type="spellStart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вормирования</w:t>
      </w:r>
      <w:proofErr w:type="spellEnd"/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ЗОЖ обучающихся;</w:t>
      </w:r>
    </w:p>
    <w:p w:rsidR="004B2431" w:rsidRPr="0081771D" w:rsidRDefault="004B2431" w:rsidP="00465C9F">
      <w:pPr>
        <w:numPr>
          <w:ilvl w:val="0"/>
          <w:numId w:val="3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расширить теоретические знания в области педагогических технологий, практических умений и навыков, позволяющих решать профессиональные задачи по организации ЗОЖ обучающихся;</w:t>
      </w:r>
    </w:p>
    <w:p w:rsidR="004B2431" w:rsidRPr="0081771D" w:rsidRDefault="004B2431" w:rsidP="00465C9F">
      <w:pPr>
        <w:numPr>
          <w:ilvl w:val="0"/>
          <w:numId w:val="3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умения применять полученные теоретические и практические знания для организации индивидуальных траекторий формирования ЗОЖ.</w:t>
      </w:r>
    </w:p>
    <w:p w:rsidR="004B2431" w:rsidRPr="0081771D" w:rsidRDefault="004B2431" w:rsidP="004B2431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951"/>
        <w:gridCol w:w="2417"/>
        <w:gridCol w:w="1514"/>
        <w:gridCol w:w="1908"/>
        <w:gridCol w:w="1532"/>
        <w:gridCol w:w="1532"/>
      </w:tblGrid>
      <w:tr w:rsidR="004B2431" w:rsidRPr="0081771D" w:rsidTr="00B15D27">
        <w:trPr>
          <w:trHeight w:val="385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F25579" w:rsidRPr="0081771D" w:rsidTr="00B15D27">
        <w:trPr>
          <w:trHeight w:val="331"/>
        </w:trPr>
        <w:tc>
          <w:tcPr>
            <w:tcW w:w="9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5579" w:rsidRPr="0081771D" w:rsidRDefault="00F25579" w:rsidP="00F255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lang w:eastAsia="ru-RU"/>
              </w:rPr>
              <w:t>ОР.2</w:t>
            </w:r>
          </w:p>
        </w:tc>
        <w:tc>
          <w:tcPr>
            <w:tcW w:w="23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5579" w:rsidRPr="0081771D" w:rsidRDefault="00F25579" w:rsidP="00F255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умения проектировать учебно-воспитательный процесс, используя знания по охране жизни и здоровья обучающихся, методов защиты в условиях чрезвычайных ситуаций, умеет оказывать первую медицинскую помощь.</w:t>
            </w:r>
          </w:p>
          <w:p w:rsidR="00F25579" w:rsidRPr="0081771D" w:rsidRDefault="00F25579" w:rsidP="00F2557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5579" w:rsidRPr="0081771D" w:rsidRDefault="00F25579" w:rsidP="00A51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lang w:eastAsia="ru-RU"/>
              </w:rPr>
              <w:t>ОР.2.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512D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.01.02</w:t>
            </w:r>
            <w:r w:rsidRPr="0081771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0F788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81771D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5579" w:rsidRPr="0081771D" w:rsidRDefault="00F25579" w:rsidP="00F255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Понимает значимость психолого-педагогических знаний о ЗОЖ и </w:t>
            </w:r>
            <w:proofErr w:type="gramStart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оценить их адекватность с учетом потребностей занимающихся</w:t>
            </w:r>
          </w:p>
          <w:p w:rsidR="00F25579" w:rsidRPr="0081771D" w:rsidRDefault="00F25579" w:rsidP="00F255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1E93" w:rsidRPr="008D1E93" w:rsidRDefault="008D1E93" w:rsidP="008D1E93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УК.6.1. Определяет свои личные ресурсы, возможности и ограничения для достижения поставленной цели</w:t>
            </w:r>
          </w:p>
          <w:p w:rsidR="00F25579" w:rsidRPr="0081771D" w:rsidRDefault="00F25579" w:rsidP="00F25579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5579" w:rsidRPr="0081771D" w:rsidRDefault="00AD4EEE" w:rsidP="00F255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F25579" w:rsidRPr="0081771D" w:rsidTr="00B15D27">
        <w:trPr>
          <w:trHeight w:val="331"/>
        </w:trPr>
        <w:tc>
          <w:tcPr>
            <w:tcW w:w="9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5579" w:rsidRPr="0081771D" w:rsidRDefault="00F25579" w:rsidP="00F255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5579" w:rsidRPr="0081771D" w:rsidRDefault="00F25579" w:rsidP="00F2557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5579" w:rsidRPr="0081771D" w:rsidRDefault="00F25579" w:rsidP="00A51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lang w:eastAsia="ru-RU"/>
              </w:rPr>
              <w:t>ОР.2.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512D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.01.02.</w:t>
            </w:r>
            <w:r w:rsidR="000F788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81771D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5579" w:rsidRPr="0081771D" w:rsidRDefault="00F25579" w:rsidP="00F255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спроектировать индивидуальную траекторию формирования ЗОЖ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5579" w:rsidRPr="00E11182" w:rsidRDefault="00F25579" w:rsidP="00F25579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УК.6.3. Владеет умением рационального распределения временных и информационных ресурсов</w:t>
            </w:r>
          </w:p>
          <w:p w:rsidR="00F25579" w:rsidRPr="0081771D" w:rsidRDefault="00F25579" w:rsidP="00F25579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5579" w:rsidRPr="0081771D" w:rsidRDefault="00F25579" w:rsidP="00F255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проект</w:t>
            </w:r>
          </w:p>
          <w:p w:rsidR="00F25579" w:rsidRPr="0081771D" w:rsidRDefault="00F25579" w:rsidP="00F255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8177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81771D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p w:rsidR="00D76B9C" w:rsidRPr="0081771D" w:rsidRDefault="00D76B9C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76B9C" w:rsidRPr="0081771D" w:rsidRDefault="00D76B9C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/>
      </w:tblPr>
      <w:tblGrid>
        <w:gridCol w:w="4633"/>
        <w:gridCol w:w="854"/>
        <w:gridCol w:w="853"/>
        <w:gridCol w:w="1419"/>
        <w:gridCol w:w="1239"/>
        <w:gridCol w:w="856"/>
      </w:tblGrid>
      <w:tr w:rsidR="004B2431" w:rsidRPr="0081771D" w:rsidTr="00B15D27">
        <w:trPr>
          <w:trHeight w:val="203"/>
        </w:trPr>
        <w:tc>
          <w:tcPr>
            <w:tcW w:w="45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B2431" w:rsidRPr="0081771D" w:rsidTr="00B15D27">
        <w:trPr>
          <w:trHeight w:val="533"/>
        </w:trPr>
        <w:tc>
          <w:tcPr>
            <w:tcW w:w="45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2431" w:rsidRPr="0081771D" w:rsidRDefault="004B2431" w:rsidP="004B24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4B2431" w:rsidRPr="0081771D" w:rsidTr="00B15D27">
        <w:trPr>
          <w:trHeight w:val="1"/>
        </w:trPr>
        <w:tc>
          <w:tcPr>
            <w:tcW w:w="45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431" w:rsidRPr="0081771D" w:rsidRDefault="004B2431" w:rsidP="004B243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4307B4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7B4" w:rsidRPr="0081771D" w:rsidRDefault="004307B4" w:rsidP="004307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 1. ЗОЖ – образ жизни современного человека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4307B4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 Понятие и составляющие ЗОЖ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307B4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1.2.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Основы формирования ЗОЖ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</w:t>
            </w:r>
          </w:p>
        </w:tc>
      </w:tr>
      <w:tr w:rsidR="004307B4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Технологии формирования ЗОЖ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4307B4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Технологии повышения уровня двигательной активности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307B4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Технологии здорового питания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307B4" w:rsidRPr="0081771D" w:rsidTr="00B15D27">
        <w:trPr>
          <w:trHeight w:val="1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2.3Индивидуальные траектории формирования  ЗОЖ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07B4" w:rsidRPr="0081771D" w:rsidTr="001C7E7F">
        <w:trPr>
          <w:trHeight w:val="357"/>
        </w:trPr>
        <w:tc>
          <w:tcPr>
            <w:tcW w:w="4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81771D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7B4" w:rsidRPr="0081771D" w:rsidRDefault="000F788F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307B4" w:rsidRPr="0081771D" w:rsidRDefault="000F788F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307B4" w:rsidRPr="0081771D" w:rsidRDefault="000F788F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307B4" w:rsidRPr="0081771D" w:rsidRDefault="004307B4" w:rsidP="0043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4B2431" w:rsidRPr="0081771D" w:rsidRDefault="004B2431" w:rsidP="004B2431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B2431" w:rsidRPr="0081771D" w:rsidRDefault="004B2431" w:rsidP="00465C9F">
      <w:pPr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Методы обучения</w:t>
      </w:r>
    </w:p>
    <w:p w:rsidR="00AD596E" w:rsidRPr="00AD596E" w:rsidRDefault="00AD596E" w:rsidP="008D1E9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D596E">
        <w:rPr>
          <w:rFonts w:ascii="Times New Roman" w:eastAsia="Calibri" w:hAnsi="Times New Roman" w:cs="Times New Roman"/>
          <w:sz w:val="24"/>
          <w:szCs w:val="24"/>
        </w:rPr>
        <w:t>Традиционные</w:t>
      </w:r>
      <w:proofErr w:type="gramEnd"/>
      <w:r w:rsidRPr="00AD596E">
        <w:rPr>
          <w:rFonts w:ascii="Times New Roman" w:eastAsia="Calibri" w:hAnsi="Times New Roman" w:cs="Times New Roman"/>
          <w:sz w:val="24"/>
          <w:szCs w:val="24"/>
        </w:rPr>
        <w:t>: лекция, семинар, практическое занятие;</w:t>
      </w:r>
    </w:p>
    <w:p w:rsidR="00AD596E" w:rsidRPr="00AD596E" w:rsidRDefault="00AD596E" w:rsidP="008D1E9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596E">
        <w:rPr>
          <w:rFonts w:ascii="Times New Roman" w:eastAsia="Calibri" w:hAnsi="Times New Roman" w:cs="Times New Roman"/>
          <w:sz w:val="24"/>
          <w:szCs w:val="24"/>
        </w:rPr>
        <w:t xml:space="preserve">-Активные и интерактивные методы: </w:t>
      </w:r>
    </w:p>
    <w:p w:rsidR="00AD596E" w:rsidRPr="00AD596E" w:rsidRDefault="00AD596E" w:rsidP="008D1E9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596E">
        <w:rPr>
          <w:rFonts w:ascii="Times New Roman" w:eastAsia="Calibri" w:hAnsi="Times New Roman" w:cs="Times New Roman"/>
          <w:sz w:val="24"/>
          <w:szCs w:val="24"/>
        </w:rPr>
        <w:t>-лекция-беседа,</w:t>
      </w:r>
    </w:p>
    <w:p w:rsidR="00AD596E" w:rsidRPr="00AD596E" w:rsidRDefault="00AD596E" w:rsidP="008D1E9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596E">
        <w:rPr>
          <w:rFonts w:ascii="Times New Roman" w:eastAsia="Calibri" w:hAnsi="Times New Roman" w:cs="Times New Roman"/>
          <w:sz w:val="24"/>
          <w:szCs w:val="24"/>
        </w:rPr>
        <w:t xml:space="preserve">- дискуссия, </w:t>
      </w:r>
    </w:p>
    <w:p w:rsidR="00AD596E" w:rsidRPr="00AD596E" w:rsidRDefault="00AD596E" w:rsidP="008D1E9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596E">
        <w:rPr>
          <w:rFonts w:ascii="Times New Roman" w:eastAsia="Calibri" w:hAnsi="Times New Roman" w:cs="Times New Roman"/>
          <w:sz w:val="24"/>
          <w:szCs w:val="24"/>
        </w:rPr>
        <w:t>- технологии проблемного обучения;</w:t>
      </w:r>
    </w:p>
    <w:p w:rsidR="00AD596E" w:rsidRPr="00AD596E" w:rsidRDefault="00AD596E" w:rsidP="008D1E9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596E">
        <w:rPr>
          <w:rFonts w:ascii="Times New Roman" w:eastAsia="Calibri" w:hAnsi="Times New Roman" w:cs="Times New Roman"/>
          <w:sz w:val="24"/>
          <w:szCs w:val="24"/>
        </w:rPr>
        <w:t>- методы творческой работы;</w:t>
      </w:r>
    </w:p>
    <w:p w:rsidR="00AD596E" w:rsidRPr="00AD596E" w:rsidRDefault="00AD596E" w:rsidP="008D1E9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596E">
        <w:rPr>
          <w:rFonts w:ascii="Times New Roman" w:eastAsia="Calibri" w:hAnsi="Times New Roman" w:cs="Times New Roman"/>
          <w:sz w:val="24"/>
          <w:szCs w:val="24"/>
        </w:rPr>
        <w:t>- методы самостоятельной работы</w:t>
      </w:r>
      <w:r w:rsidR="008D1E9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B2431" w:rsidRPr="0081771D" w:rsidRDefault="004B2431" w:rsidP="004B2431">
      <w:pPr>
        <w:tabs>
          <w:tab w:val="left" w:pos="984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6. Технологическая карта дисциплины</w:t>
      </w:r>
    </w:p>
    <w:p w:rsidR="004B2431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1"/>
        <w:gridCol w:w="1661"/>
        <w:gridCol w:w="1428"/>
        <w:gridCol w:w="1208"/>
        <w:gridCol w:w="1183"/>
        <w:gridCol w:w="891"/>
        <w:gridCol w:w="1461"/>
        <w:gridCol w:w="1521"/>
      </w:tblGrid>
      <w:tr w:rsidR="004B5513" w:rsidRPr="0081771D" w:rsidTr="00224AE3">
        <w:trPr>
          <w:cantSplit/>
        </w:trPr>
        <w:tc>
          <w:tcPr>
            <w:tcW w:w="494" w:type="dxa"/>
            <w:vMerge w:val="restart"/>
          </w:tcPr>
          <w:p w:rsidR="004B5513" w:rsidRPr="0081771D" w:rsidRDefault="004B5513" w:rsidP="00224AE3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4B5513" w:rsidRPr="0081771D" w:rsidRDefault="004B5513" w:rsidP="00224AE3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621" w:type="dxa"/>
            <w:vMerge w:val="restart"/>
          </w:tcPr>
          <w:p w:rsidR="004B5513" w:rsidRPr="0081771D" w:rsidRDefault="004B5513" w:rsidP="00224AE3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394" w:type="dxa"/>
            <w:vMerge w:val="restart"/>
          </w:tcPr>
          <w:p w:rsidR="004B5513" w:rsidRPr="0081771D" w:rsidRDefault="004B5513" w:rsidP="00224AE3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Виды учебной деятельности студентов </w:t>
            </w:r>
          </w:p>
        </w:tc>
        <w:tc>
          <w:tcPr>
            <w:tcW w:w="1180" w:type="dxa"/>
            <w:vMerge w:val="restart"/>
          </w:tcPr>
          <w:p w:rsidR="004B5513" w:rsidRPr="0081771D" w:rsidRDefault="004B5513" w:rsidP="00224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Средство оценивания</w:t>
            </w:r>
          </w:p>
        </w:tc>
        <w:tc>
          <w:tcPr>
            <w:tcW w:w="1156" w:type="dxa"/>
            <w:vMerge w:val="restart"/>
          </w:tcPr>
          <w:p w:rsidR="004B5513" w:rsidRPr="0081771D" w:rsidRDefault="004B5513" w:rsidP="00224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Балл за конкретное задание </w:t>
            </w:r>
          </w:p>
        </w:tc>
        <w:tc>
          <w:tcPr>
            <w:tcW w:w="872" w:type="dxa"/>
            <w:vMerge w:val="restart"/>
          </w:tcPr>
          <w:p w:rsidR="004B5513" w:rsidRPr="0081771D" w:rsidRDefault="004B5513" w:rsidP="00224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911" w:type="dxa"/>
            <w:gridSpan w:val="2"/>
          </w:tcPr>
          <w:p w:rsidR="004B5513" w:rsidRPr="0081771D" w:rsidRDefault="004B5513" w:rsidP="00224AE3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Баллы </w:t>
            </w:r>
          </w:p>
        </w:tc>
      </w:tr>
      <w:tr w:rsidR="004B5513" w:rsidRPr="0081771D" w:rsidTr="00224AE3">
        <w:trPr>
          <w:cantSplit/>
        </w:trPr>
        <w:tc>
          <w:tcPr>
            <w:tcW w:w="494" w:type="dxa"/>
            <w:vMerge/>
          </w:tcPr>
          <w:p w:rsidR="004B5513" w:rsidRPr="0081771D" w:rsidRDefault="004B5513" w:rsidP="00224AE3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vMerge/>
          </w:tcPr>
          <w:p w:rsidR="004B5513" w:rsidRPr="0081771D" w:rsidRDefault="004B5513" w:rsidP="00224AE3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vMerge/>
          </w:tcPr>
          <w:p w:rsidR="004B5513" w:rsidRPr="0081771D" w:rsidRDefault="004B5513" w:rsidP="00224AE3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vMerge/>
          </w:tcPr>
          <w:p w:rsidR="004B5513" w:rsidRPr="0081771D" w:rsidRDefault="004B5513" w:rsidP="00224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6" w:type="dxa"/>
            <w:vMerge/>
          </w:tcPr>
          <w:p w:rsidR="004B5513" w:rsidRPr="0081771D" w:rsidRDefault="004B5513" w:rsidP="00224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vMerge/>
          </w:tcPr>
          <w:p w:rsidR="004B5513" w:rsidRPr="0081771D" w:rsidRDefault="004B5513" w:rsidP="00224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4B5513" w:rsidRPr="0081771D" w:rsidRDefault="004B5513" w:rsidP="00224A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Минимальный </w:t>
            </w:r>
          </w:p>
        </w:tc>
        <w:tc>
          <w:tcPr>
            <w:tcW w:w="1485" w:type="dxa"/>
          </w:tcPr>
          <w:p w:rsidR="004B5513" w:rsidRPr="0081771D" w:rsidRDefault="004B5513" w:rsidP="00224AE3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Максимальный </w:t>
            </w:r>
          </w:p>
        </w:tc>
      </w:tr>
      <w:tr w:rsidR="004B5513" w:rsidRPr="0081771D" w:rsidTr="00224AE3">
        <w:tc>
          <w:tcPr>
            <w:tcW w:w="494" w:type="dxa"/>
          </w:tcPr>
          <w:p w:rsidR="004B5513" w:rsidRPr="0081771D" w:rsidRDefault="004B5513" w:rsidP="00224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1" w:type="dxa"/>
          </w:tcPr>
          <w:p w:rsidR="004B5513" w:rsidRPr="0081771D" w:rsidRDefault="004B5513" w:rsidP="0022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11.01.02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4B5513" w:rsidRPr="0081771D" w:rsidRDefault="004B5513" w:rsidP="00224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</w:tcPr>
          <w:p w:rsidR="004B5513" w:rsidRPr="0081771D" w:rsidRDefault="0046151B" w:rsidP="00224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Выступление с докладом</w:t>
            </w:r>
          </w:p>
        </w:tc>
        <w:tc>
          <w:tcPr>
            <w:tcW w:w="1180" w:type="dxa"/>
          </w:tcPr>
          <w:p w:rsidR="004B5513" w:rsidRPr="0081771D" w:rsidRDefault="0046151B" w:rsidP="00224AE3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Доклад</w:t>
            </w:r>
            <w:bookmarkStart w:id="23" w:name="_GoBack"/>
            <w:bookmarkEnd w:id="23"/>
          </w:p>
        </w:tc>
        <w:tc>
          <w:tcPr>
            <w:tcW w:w="1156" w:type="dxa"/>
          </w:tcPr>
          <w:p w:rsidR="004B5513" w:rsidRPr="0081771D" w:rsidRDefault="004B5513" w:rsidP="00224AE3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7-12</w:t>
            </w:r>
          </w:p>
        </w:tc>
        <w:tc>
          <w:tcPr>
            <w:tcW w:w="872" w:type="dxa"/>
          </w:tcPr>
          <w:p w:rsidR="004B5513" w:rsidRPr="0081771D" w:rsidRDefault="004B5513" w:rsidP="00224AE3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6" w:type="dxa"/>
          </w:tcPr>
          <w:p w:rsidR="004B5513" w:rsidRPr="0081771D" w:rsidRDefault="004B5513" w:rsidP="00224AE3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5" w:type="dxa"/>
          </w:tcPr>
          <w:p w:rsidR="004B5513" w:rsidRPr="0081771D" w:rsidRDefault="004B5513" w:rsidP="00224AE3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B5513" w:rsidRPr="0081771D" w:rsidTr="00224AE3">
        <w:tc>
          <w:tcPr>
            <w:tcW w:w="494" w:type="dxa"/>
          </w:tcPr>
          <w:p w:rsidR="004B5513" w:rsidRPr="0081771D" w:rsidRDefault="004B5513" w:rsidP="00224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1" w:type="dxa"/>
          </w:tcPr>
          <w:p w:rsidR="004B5513" w:rsidRPr="0081771D" w:rsidRDefault="004B5513" w:rsidP="00224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11.01.02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817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94" w:type="dxa"/>
          </w:tcPr>
          <w:p w:rsidR="004B5513" w:rsidRPr="0081771D" w:rsidRDefault="004B5513" w:rsidP="00224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Учебный проект</w:t>
            </w:r>
          </w:p>
        </w:tc>
        <w:tc>
          <w:tcPr>
            <w:tcW w:w="1180" w:type="dxa"/>
          </w:tcPr>
          <w:p w:rsidR="004B5513" w:rsidRPr="0081771D" w:rsidRDefault="004B5513" w:rsidP="00224AE3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Учебный проект</w:t>
            </w:r>
          </w:p>
        </w:tc>
        <w:tc>
          <w:tcPr>
            <w:tcW w:w="1156" w:type="dxa"/>
          </w:tcPr>
          <w:p w:rsidR="004B5513" w:rsidRPr="0081771D" w:rsidRDefault="004B5513" w:rsidP="00224AE3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38-58</w:t>
            </w:r>
          </w:p>
        </w:tc>
        <w:tc>
          <w:tcPr>
            <w:tcW w:w="872" w:type="dxa"/>
          </w:tcPr>
          <w:p w:rsidR="004B5513" w:rsidRPr="0081771D" w:rsidRDefault="004B5513" w:rsidP="00224AE3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6" w:type="dxa"/>
          </w:tcPr>
          <w:p w:rsidR="004B5513" w:rsidRPr="0081771D" w:rsidRDefault="004B5513" w:rsidP="00224AE3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85" w:type="dxa"/>
          </w:tcPr>
          <w:p w:rsidR="004B5513" w:rsidRPr="0081771D" w:rsidRDefault="004B5513" w:rsidP="00224AE3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4B5513" w:rsidRPr="0081771D" w:rsidTr="00224AE3">
        <w:tc>
          <w:tcPr>
            <w:tcW w:w="67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513" w:rsidRPr="0081771D" w:rsidRDefault="004B5513" w:rsidP="00224AE3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513" w:rsidRPr="0081771D" w:rsidRDefault="004B5513" w:rsidP="00224AE3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513" w:rsidRPr="0081771D" w:rsidRDefault="004B5513" w:rsidP="00224AE3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4B5513" w:rsidRPr="0081771D" w:rsidTr="00224AE3">
        <w:tc>
          <w:tcPr>
            <w:tcW w:w="67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513" w:rsidRPr="0081771D" w:rsidRDefault="004B5513" w:rsidP="00224AE3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Итоговый контроль</w:t>
            </w:r>
            <w:r w:rsidRPr="008177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Зачет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513" w:rsidRPr="0081771D" w:rsidRDefault="004B5513" w:rsidP="00224AE3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513" w:rsidRPr="0081771D" w:rsidRDefault="004B5513" w:rsidP="00224AE3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4B5513" w:rsidRPr="0081771D" w:rsidTr="00224AE3">
        <w:tc>
          <w:tcPr>
            <w:tcW w:w="67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513" w:rsidRPr="0081771D" w:rsidRDefault="004B5513" w:rsidP="00224AE3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513" w:rsidRPr="0081771D" w:rsidRDefault="004B5513" w:rsidP="00224AE3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513" w:rsidRPr="0081771D" w:rsidRDefault="004B5513" w:rsidP="00224AE3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177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B5513" w:rsidRDefault="004B5513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B2431" w:rsidRPr="0081771D" w:rsidRDefault="004B2431" w:rsidP="004B24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3F7E" w:rsidRPr="0081771D" w:rsidRDefault="00A93F7E" w:rsidP="00A93F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93F7E" w:rsidRPr="003B51F3" w:rsidRDefault="00A93F7E" w:rsidP="00A93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3B51F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3B51F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93F7E" w:rsidRPr="003B51F3" w:rsidRDefault="00A93F7E" w:rsidP="00A93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93F7E" w:rsidRPr="005969F0" w:rsidRDefault="00A93F7E" w:rsidP="00465C9F">
      <w:pPr>
        <w:pStyle w:val="a3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69F0">
        <w:rPr>
          <w:rFonts w:ascii="Times New Roman" w:hAnsi="Times New Roman" w:cs="Times New Roman"/>
          <w:sz w:val="24"/>
          <w:szCs w:val="24"/>
        </w:rPr>
        <w:t>Цибульникова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 xml:space="preserve">, В.Е. Педагогические технологии. 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 xml:space="preserve"> технологии в общем образовании : учебное пособие (с практикумом) для студентов педагогических вузов / В.Е. 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Цибульникова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>, Е.А. 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Леванова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 xml:space="preserve"> ; под общ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ед. Е.А. 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Левановой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 xml:space="preserve"> ; 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учред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>. Московский педагогический государственный университет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Министерство образования и науки Российской Федерации, Факультет педагогики и психологии. - Москва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МПГУ, 2017. - 148 с.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 xml:space="preserve">. в кн. - ISBN 978-5-4263-0490-1 ; То </w:t>
      </w:r>
      <w:r w:rsidRPr="005969F0">
        <w:rPr>
          <w:rFonts w:ascii="Times New Roman" w:hAnsi="Times New Roman" w:cs="Times New Roman"/>
          <w:sz w:val="24"/>
          <w:szCs w:val="24"/>
        </w:rPr>
        <w:lastRenderedPageBreak/>
        <w:t>же [Электронный ресурс]. - URL: </w:t>
      </w:r>
      <w:hyperlink r:id="rId57" w:history="1">
        <w:r w:rsidRPr="005969F0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http://biblioclub.ru/index.php?page=book&amp;id=471794</w:t>
        </w:r>
      </w:hyperlink>
      <w:r w:rsidRPr="005969F0">
        <w:rPr>
          <w:rFonts w:ascii="Times New Roman" w:hAnsi="Times New Roman" w:cs="Times New Roman"/>
          <w:sz w:val="24"/>
          <w:szCs w:val="24"/>
        </w:rPr>
        <w:t> (27.08.2019).</w:t>
      </w:r>
    </w:p>
    <w:p w:rsidR="00A93F7E" w:rsidRPr="005969F0" w:rsidRDefault="00A93F7E" w:rsidP="00465C9F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Айзман</w:t>
      </w:r>
      <w:proofErr w:type="spell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, Р. И. </w:t>
      </w:r>
      <w:proofErr w:type="spell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Здоровьесберегающие</w:t>
      </w:r>
      <w:proofErr w:type="spell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технологии в образовании : учеб</w:t>
      </w:r>
      <w:proofErr w:type="gram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.</w:t>
      </w:r>
      <w:proofErr w:type="gram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  <w:proofErr w:type="gram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п</w:t>
      </w:r>
      <w:proofErr w:type="gram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особие для академического </w:t>
      </w:r>
      <w:proofErr w:type="spell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бакалавриата</w:t>
      </w:r>
      <w:proofErr w:type="spell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/ Р. И. </w:t>
      </w:r>
      <w:proofErr w:type="spell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Айзман</w:t>
      </w:r>
      <w:proofErr w:type="spell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, М. М. Мельникова, Л. В. </w:t>
      </w:r>
      <w:proofErr w:type="spell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Косованова</w:t>
      </w:r>
      <w:proofErr w:type="spell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. — 2-е изд., </w:t>
      </w:r>
      <w:proofErr w:type="spell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испр</w:t>
      </w:r>
      <w:proofErr w:type="spell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. и доп. — М. : Издательство </w:t>
      </w:r>
      <w:proofErr w:type="spell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Юрайт</w:t>
      </w:r>
      <w:proofErr w:type="spell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, 2019. — 282 с. — (Серия : </w:t>
      </w:r>
      <w:proofErr w:type="gram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Образовательный процесс).</w:t>
      </w:r>
      <w:proofErr w:type="gram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— ISBN 978-5-534-07354-6. — Режим доступа</w:t>
      </w:r>
      <w:proofErr w:type="gram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:</w:t>
      </w:r>
      <w:proofErr w:type="gram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HYPERLINK  </w:t>
      </w:r>
      <w:hyperlink r:id="rId58" w:tgtFrame="_blank" w:history="1">
        <w:r w:rsidRPr="005969F0">
          <w:rPr>
            <w:rFonts w:ascii="Times New Roman" w:eastAsia="Calibri" w:hAnsi="Times New Roman" w:cs="Times New Roman"/>
            <w:spacing w:val="-8"/>
            <w:sz w:val="24"/>
            <w:szCs w:val="24"/>
          </w:rPr>
          <w:t>https://biblio-online.ru/bcode/437220</w:t>
        </w:r>
      </w:hyperlink>
    </w:p>
    <w:p w:rsidR="00A93F7E" w:rsidRPr="005969F0" w:rsidRDefault="00A93F7E" w:rsidP="00A93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A93F7E" w:rsidRPr="005969F0" w:rsidRDefault="00A93F7E" w:rsidP="00A93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969F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93F7E" w:rsidRPr="005969F0" w:rsidRDefault="00A93F7E" w:rsidP="00465C9F">
      <w:pPr>
        <w:pStyle w:val="a3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Поляшова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 xml:space="preserve">, Н.В. Психологические основы 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 xml:space="preserve"> образовательного процесса в начальной школе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учебное пособие / Н.В. 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Поляшова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>, И.А. Новикова, И.Г. 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Маракушина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ИПЦ САФУ, 2012. - 147 с.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табл., ил. - 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>. в кн. - ISBN 978-5-261-00737-1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59" w:history="1">
        <w:r w:rsidRPr="005969F0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http://biblioclub.ru/index.php?page=book&amp;id=436398</w:t>
        </w:r>
      </w:hyperlink>
      <w:r w:rsidRPr="005969F0">
        <w:rPr>
          <w:rFonts w:ascii="Times New Roman" w:hAnsi="Times New Roman" w:cs="Times New Roman"/>
          <w:sz w:val="24"/>
          <w:szCs w:val="24"/>
        </w:rPr>
        <w:t> (27.08.2019).</w:t>
      </w:r>
    </w:p>
    <w:p w:rsidR="00A93F7E" w:rsidRPr="005969F0" w:rsidRDefault="00A93F7E" w:rsidP="00465C9F">
      <w:pPr>
        <w:pStyle w:val="a3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Айдаркин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 xml:space="preserve">, Е.К. Возрастные основы здоровья и 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 xml:space="preserve"> образовательные технологии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учебное пособие / Е.К. 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Айдаркин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>, Л.Н. Иваницкая ; Федеральное агентство по образованию Российской Федерации, Федеральное государственное образовательное учреждение высшего профессионального образования "Южный федеральный университет", Биологический факультет. - Ростов-на-Дону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Издательство Южного федерального университета, 2008. - 176 с. - 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>. c: С. 171-175 . - ISBN 978-5-9275-0413-8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60" w:history="1">
        <w:r w:rsidRPr="005969F0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http://biblioclub.ru/index.php?page=book&amp;id=240909(27.08.2019)</w:t>
        </w:r>
      </w:hyperlink>
      <w:r w:rsidRPr="005969F0">
        <w:rPr>
          <w:rFonts w:ascii="Times New Roman" w:hAnsi="Times New Roman" w:cs="Times New Roman"/>
          <w:sz w:val="24"/>
          <w:szCs w:val="24"/>
        </w:rPr>
        <w:t>.</w:t>
      </w:r>
    </w:p>
    <w:p w:rsidR="00A93F7E" w:rsidRPr="005969F0" w:rsidRDefault="00A93F7E" w:rsidP="00465C9F">
      <w:pPr>
        <w:pStyle w:val="a3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Дедулевич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>, М.Н. Методика физического воспитания детей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учебник / М.Н. 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Дедулевич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>, В.А. Шишкина. - Минск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РИПО, 2016. - 328 с.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>.: с. 204-209. - ISBN 978-985-503-554-2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61" w:history="1">
        <w:r w:rsidRPr="005969F0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http://biblioclub.ru/index.php?page=book&amp;id=463279</w:t>
        </w:r>
      </w:hyperlink>
      <w:r w:rsidRPr="005969F0">
        <w:rPr>
          <w:rFonts w:ascii="Times New Roman" w:hAnsi="Times New Roman" w:cs="Times New Roman"/>
          <w:sz w:val="24"/>
          <w:szCs w:val="24"/>
        </w:rPr>
        <w:t> (27.08.2019).</w:t>
      </w:r>
    </w:p>
    <w:p w:rsidR="00A93F7E" w:rsidRPr="005969F0" w:rsidRDefault="00A93F7E" w:rsidP="00465C9F">
      <w:pPr>
        <w:pStyle w:val="a3"/>
        <w:numPr>
          <w:ilvl w:val="0"/>
          <w:numId w:val="24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969F0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Ланда</w:t>
      </w:r>
      <w:proofErr w:type="spellEnd"/>
      <w:r w:rsidRPr="005969F0">
        <w:rPr>
          <w:rFonts w:ascii="Times New Roman" w:eastAsia="Times New Roman" w:hAnsi="Times New Roman" w:cs="Times New Roman"/>
          <w:sz w:val="24"/>
          <w:szCs w:val="24"/>
          <w:lang w:eastAsia="ru-RU"/>
        </w:rPr>
        <w:t>, Б.Х. Диагностика физического состояния: обучающие методика и технология</w:t>
      </w:r>
      <w:proofErr w:type="gramStart"/>
      <w:r w:rsidRPr="005969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5969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/ Б.Х. </w:t>
      </w:r>
      <w:proofErr w:type="spellStart"/>
      <w:r w:rsidRPr="005969F0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Ланда</w:t>
      </w:r>
      <w:proofErr w:type="spellEnd"/>
      <w:r w:rsidRPr="005969F0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Москва</w:t>
      </w:r>
      <w:proofErr w:type="gramStart"/>
      <w:r w:rsidRPr="005969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5969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Спорт, 2017. - 129 с. : схем., табл. - </w:t>
      </w:r>
      <w:proofErr w:type="spellStart"/>
      <w:r w:rsidRPr="005969F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5969F0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кн. - ISBN 978-5-906839-87-9</w:t>
      </w:r>
      <w:proofErr w:type="gramStart"/>
      <w:r w:rsidRPr="005969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5969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 же [Электронный ресурс]. - URL: </w:t>
      </w:r>
      <w:hyperlink r:id="rId62" w:history="1">
        <w:r w:rsidRPr="005969F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http://biblioclub.ru/index.php?page=book&amp;id=471216</w:t>
        </w:r>
      </w:hyperlink>
      <w:r w:rsidRPr="005969F0">
        <w:rPr>
          <w:rFonts w:ascii="Times New Roman" w:eastAsia="Times New Roman" w:hAnsi="Times New Roman" w:cs="Times New Roman"/>
          <w:sz w:val="24"/>
          <w:szCs w:val="24"/>
          <w:lang w:eastAsia="ru-RU"/>
        </w:rPr>
        <w:t> (27.08.2019).</w:t>
      </w:r>
    </w:p>
    <w:p w:rsidR="00A93F7E" w:rsidRPr="005969F0" w:rsidRDefault="00A93F7E" w:rsidP="00A93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993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A93F7E" w:rsidRPr="005969F0" w:rsidRDefault="00A93F7E" w:rsidP="00A93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969F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Методические разработки</w:t>
      </w:r>
    </w:p>
    <w:p w:rsidR="00A93F7E" w:rsidRPr="005969F0" w:rsidRDefault="00A93F7E" w:rsidP="00A93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9F0">
        <w:rPr>
          <w:rFonts w:ascii="Times New Roman" w:eastAsia="Calibri" w:hAnsi="Times New Roman" w:cs="Times New Roman"/>
          <w:sz w:val="24"/>
          <w:szCs w:val="24"/>
        </w:rPr>
        <w:t xml:space="preserve">1. Смирнов Н.К. </w:t>
      </w:r>
      <w:proofErr w:type="spellStart"/>
      <w:r w:rsidRPr="005969F0">
        <w:rPr>
          <w:rFonts w:ascii="Times New Roman" w:eastAsia="Calibri" w:hAnsi="Times New Roman" w:cs="Times New Roman"/>
          <w:sz w:val="24"/>
          <w:szCs w:val="24"/>
        </w:rPr>
        <w:t>Здоровьесберегающие</w:t>
      </w:r>
      <w:proofErr w:type="spellEnd"/>
      <w:r w:rsidRPr="005969F0">
        <w:rPr>
          <w:rFonts w:ascii="Times New Roman" w:eastAsia="Calibri" w:hAnsi="Times New Roman" w:cs="Times New Roman"/>
          <w:sz w:val="24"/>
          <w:szCs w:val="24"/>
        </w:rPr>
        <w:t xml:space="preserve"> образовательные технологии в работе учителя и школы. М.: </w:t>
      </w:r>
      <w:proofErr w:type="spellStart"/>
      <w:r w:rsidRPr="005969F0">
        <w:rPr>
          <w:rFonts w:ascii="Times New Roman" w:eastAsia="Calibri" w:hAnsi="Times New Roman" w:cs="Times New Roman"/>
          <w:sz w:val="24"/>
          <w:szCs w:val="24"/>
        </w:rPr>
        <w:t>Аркти</w:t>
      </w:r>
      <w:proofErr w:type="spellEnd"/>
      <w:r w:rsidRPr="005969F0">
        <w:rPr>
          <w:rFonts w:ascii="Times New Roman" w:eastAsia="Calibri" w:hAnsi="Times New Roman" w:cs="Times New Roman"/>
          <w:sz w:val="24"/>
          <w:szCs w:val="24"/>
        </w:rPr>
        <w:t>, 2008. 288 с.</w:t>
      </w:r>
    </w:p>
    <w:p w:rsidR="00A93F7E" w:rsidRPr="005969F0" w:rsidRDefault="00A93F7E" w:rsidP="00A93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969F0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proofErr w:type="spell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Чичикин</w:t>
      </w:r>
      <w:proofErr w:type="spell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В.Т., Игнатьев П.В., Конюхов Е.Е. Физическое воспитание учащейся молодежи. Н.Новгород: Нижегородский гуманитарный центр, 2005. 228 </w:t>
      </w:r>
      <w:proofErr w:type="gramStart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с</w:t>
      </w:r>
      <w:proofErr w:type="gramEnd"/>
      <w:r w:rsidRPr="005969F0">
        <w:rPr>
          <w:rFonts w:ascii="Times New Roman" w:eastAsia="Calibri" w:hAnsi="Times New Roman" w:cs="Times New Roman"/>
          <w:spacing w:val="-8"/>
          <w:sz w:val="24"/>
          <w:szCs w:val="24"/>
        </w:rPr>
        <w:t>.</w:t>
      </w:r>
    </w:p>
    <w:p w:rsidR="00A93F7E" w:rsidRPr="005969F0" w:rsidRDefault="00A93F7E" w:rsidP="00A93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A93F7E" w:rsidRPr="005969F0" w:rsidRDefault="00A93F7E" w:rsidP="00A93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969F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</w:t>
      </w:r>
    </w:p>
    <w:p w:rsidR="00A93F7E" w:rsidRPr="003B51F3" w:rsidRDefault="00A93F7E" w:rsidP="00465C9F">
      <w:pPr>
        <w:pStyle w:val="a3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969F0">
        <w:rPr>
          <w:rFonts w:ascii="Times New Roman" w:hAnsi="Times New Roman" w:cs="Times New Roman"/>
          <w:sz w:val="24"/>
          <w:szCs w:val="24"/>
        </w:rPr>
        <w:t xml:space="preserve">Белова, Л.В. 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 xml:space="preserve"> технологии в системе профессионального образования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учебное пособие / Л.В. Белова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Северо-Кавказский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 xml:space="preserve"> федеральный университет». - Ставрополь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СКФУ, 2015. - 93 с. - </w:t>
      </w:r>
      <w:proofErr w:type="spellStart"/>
      <w:r w:rsidRPr="005969F0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969F0">
        <w:rPr>
          <w:rFonts w:ascii="Times New Roman" w:hAnsi="Times New Roman" w:cs="Times New Roman"/>
          <w:sz w:val="24"/>
          <w:szCs w:val="24"/>
        </w:rPr>
        <w:t>. в кн.</w:t>
      </w:r>
      <w:proofErr w:type="gramStart"/>
      <w:r w:rsidRPr="005969F0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969F0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63" w:history="1">
        <w:r w:rsidRPr="005969F0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http://biblioclub.ru/index.php?page=book&amp;id=457868</w:t>
        </w:r>
      </w:hyperlink>
      <w:r w:rsidRPr="005969F0">
        <w:rPr>
          <w:rFonts w:ascii="Times New Roman" w:hAnsi="Times New Roman" w:cs="Times New Roman"/>
          <w:sz w:val="24"/>
          <w:szCs w:val="24"/>
        </w:rPr>
        <w:t> (27</w:t>
      </w:r>
      <w:r w:rsidRPr="003B51F3">
        <w:rPr>
          <w:rFonts w:ascii="Times New Roman" w:hAnsi="Times New Roman" w:cs="Times New Roman"/>
          <w:sz w:val="24"/>
          <w:szCs w:val="24"/>
        </w:rPr>
        <w:t>.08.2019).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4B2431" w:rsidRPr="0081771D" w:rsidRDefault="004B2431" w:rsidP="004B24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81771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 w:rsidRPr="0081771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B2431" w:rsidRPr="0081771D" w:rsidRDefault="004B2431" w:rsidP="004B24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81771D">
        <w:rPr>
          <w:rFonts w:ascii="Times New Roman" w:eastAsia="Calibri" w:hAnsi="Times New Roman" w:cs="Times New Roman"/>
          <w:bCs/>
          <w:sz w:val="24"/>
          <w:szCs w:val="24"/>
        </w:rPr>
        <w:t xml:space="preserve">Реализация дисциплины (модуля) требует наличия </w:t>
      </w:r>
      <w:proofErr w:type="spellStart"/>
      <w:r w:rsidRPr="0081771D">
        <w:rPr>
          <w:rFonts w:ascii="Times New Roman" w:eastAsia="Calibri" w:hAnsi="Times New Roman" w:cs="Times New Roman"/>
          <w:bCs/>
          <w:sz w:val="24"/>
          <w:szCs w:val="24"/>
        </w:rPr>
        <w:t>мультимедийного</w:t>
      </w:r>
      <w:proofErr w:type="spellEnd"/>
      <w:r w:rsidRPr="0081771D">
        <w:rPr>
          <w:rFonts w:ascii="Times New Roman" w:eastAsia="Calibri" w:hAnsi="Times New Roman" w:cs="Times New Roman"/>
          <w:bCs/>
          <w:sz w:val="24"/>
          <w:szCs w:val="24"/>
        </w:rPr>
        <w:t xml:space="preserve"> оборудования (компьютер, видеопроектор, экран).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771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B2431" w:rsidRPr="0081771D" w:rsidRDefault="004B2431" w:rsidP="004B24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771D">
        <w:rPr>
          <w:rFonts w:ascii="Times New Roman" w:eastAsia="Calibri" w:hAnsi="Times New Roman" w:cs="Times New Roman"/>
          <w:sz w:val="24"/>
          <w:szCs w:val="24"/>
        </w:rPr>
        <w:t>Информационные технологии: технология мультимедиа, Интернет-технология.</w:t>
      </w:r>
    </w:p>
    <w:p w:rsidR="004B2431" w:rsidRPr="0081771D" w:rsidRDefault="004B2431" w:rsidP="004B2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71D">
        <w:rPr>
          <w:rFonts w:ascii="Times New Roman" w:eastAsia="Calibri" w:hAnsi="Times New Roman" w:cs="Times New Roman"/>
          <w:sz w:val="24"/>
          <w:szCs w:val="24"/>
        </w:rPr>
        <w:t>Технические и электронные средства обучения и контроля знаний студентов:</w:t>
      </w:r>
    </w:p>
    <w:p w:rsidR="004B2431" w:rsidRPr="0081771D" w:rsidRDefault="004B2431" w:rsidP="004B2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- ЭУМК в системе </w:t>
      </w:r>
      <w:proofErr w:type="spellStart"/>
      <w:r w:rsidRPr="0081771D">
        <w:rPr>
          <w:rFonts w:ascii="Times New Roman" w:eastAsia="Calibri" w:hAnsi="Times New Roman" w:cs="Times New Roman"/>
          <w:sz w:val="24"/>
          <w:szCs w:val="24"/>
          <w:lang w:val="en-US"/>
        </w:rPr>
        <w:t>Moodle</w:t>
      </w:r>
      <w:proofErr w:type="spellEnd"/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031"/>
        <w:gridCol w:w="6606"/>
      </w:tblGrid>
      <w:tr w:rsidR="005F7613" w:rsidRPr="0081771D" w:rsidTr="001D1C44">
        <w:tc>
          <w:tcPr>
            <w:tcW w:w="30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5F7613" w:rsidRPr="0081771D" w:rsidRDefault="005F7613" w:rsidP="001D1C44">
            <w:pPr>
              <w:spacing w:after="0" w:line="240" w:lineRule="auto"/>
              <w:ind w:left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www.biblioclub.ru</w:t>
            </w:r>
            <w:proofErr w:type="spellEnd"/>
          </w:p>
        </w:tc>
        <w:tc>
          <w:tcPr>
            <w:tcW w:w="66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5F7613" w:rsidRPr="0081771D" w:rsidRDefault="005F7613" w:rsidP="001D1C44">
            <w:pPr>
              <w:spacing w:after="0" w:line="240" w:lineRule="auto"/>
              <w:ind w:left="709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ЭБС «Университетская библиотека </w:t>
            </w:r>
            <w:proofErr w:type="spell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  <w:proofErr w:type="spellEnd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5F7613" w:rsidRPr="0081771D" w:rsidTr="001D1C44">
        <w:tc>
          <w:tcPr>
            <w:tcW w:w="30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5F7613" w:rsidRPr="0081771D" w:rsidRDefault="005F7613" w:rsidP="001D1C44">
            <w:pPr>
              <w:spacing w:after="0" w:line="240" w:lineRule="auto"/>
              <w:ind w:left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www.elibrary.ru</w:t>
            </w:r>
            <w:proofErr w:type="spellEnd"/>
          </w:p>
        </w:tc>
        <w:tc>
          <w:tcPr>
            <w:tcW w:w="66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5F7613" w:rsidRPr="0081771D" w:rsidRDefault="005F7613" w:rsidP="001D1C44">
            <w:pPr>
              <w:spacing w:after="0" w:line="240" w:lineRule="auto"/>
              <w:ind w:left="709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5F7613" w:rsidRPr="0081771D" w:rsidTr="001D1C44">
        <w:tc>
          <w:tcPr>
            <w:tcW w:w="30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5F7613" w:rsidRPr="0081771D" w:rsidRDefault="005F7613" w:rsidP="001D1C44">
            <w:pPr>
              <w:spacing w:after="0" w:line="240" w:lineRule="auto"/>
              <w:ind w:left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www.ebiblioteka.ru</w:t>
            </w:r>
            <w:proofErr w:type="spellEnd"/>
          </w:p>
        </w:tc>
        <w:tc>
          <w:tcPr>
            <w:tcW w:w="66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5F7613" w:rsidRPr="0081771D" w:rsidRDefault="005F7613" w:rsidP="001D1C44">
            <w:pPr>
              <w:spacing w:after="0" w:line="240" w:lineRule="auto"/>
              <w:ind w:left="709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Универсальные базы данных изданий</w:t>
            </w:r>
          </w:p>
        </w:tc>
      </w:tr>
      <w:tr w:rsidR="005F7613" w:rsidRPr="0081771D" w:rsidTr="001D1C44">
        <w:tc>
          <w:tcPr>
            <w:tcW w:w="30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5F7613" w:rsidRPr="0081771D" w:rsidRDefault="00731F02" w:rsidP="001D1C44">
            <w:pPr>
              <w:spacing w:after="0" w:line="240" w:lineRule="auto"/>
              <w:ind w:left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4" w:history="1">
              <w:r w:rsidR="005F7613" w:rsidRPr="0081771D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www.college.ru</w:t>
              </w:r>
            </w:hyperlink>
          </w:p>
        </w:tc>
        <w:tc>
          <w:tcPr>
            <w:tcW w:w="66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5F7613" w:rsidRPr="0081771D" w:rsidRDefault="005F7613" w:rsidP="001D1C44">
            <w:pPr>
              <w:spacing w:after="0" w:line="240" w:lineRule="auto"/>
              <w:ind w:left="709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Открытый колледж</w:t>
            </w:r>
          </w:p>
        </w:tc>
      </w:tr>
      <w:tr w:rsidR="005F7613" w:rsidRPr="0081771D" w:rsidTr="001D1C44">
        <w:tc>
          <w:tcPr>
            <w:tcW w:w="30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5F7613" w:rsidRPr="0081771D" w:rsidRDefault="00731F02" w:rsidP="001D1C44">
            <w:pPr>
              <w:spacing w:after="0" w:line="240" w:lineRule="auto"/>
              <w:ind w:left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5" w:history="1">
              <w:r w:rsidR="005F7613" w:rsidRPr="0081771D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www.ed.gov.ru</w:t>
              </w:r>
            </w:hyperlink>
          </w:p>
        </w:tc>
        <w:tc>
          <w:tcPr>
            <w:tcW w:w="66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5F7613" w:rsidRPr="0081771D" w:rsidRDefault="005F7613" w:rsidP="001D1C44">
            <w:pPr>
              <w:spacing w:after="0" w:line="240" w:lineRule="auto"/>
              <w:ind w:left="709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Сайт Министерства образования и науки РФ</w:t>
            </w:r>
          </w:p>
        </w:tc>
      </w:tr>
      <w:tr w:rsidR="0081771D" w:rsidRPr="0081771D" w:rsidTr="001D1C44">
        <w:tc>
          <w:tcPr>
            <w:tcW w:w="30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5F7613" w:rsidRPr="0081771D" w:rsidRDefault="00731F02" w:rsidP="001D1C44">
            <w:pPr>
              <w:spacing w:after="0" w:line="240" w:lineRule="auto"/>
              <w:ind w:left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6" w:history="1">
              <w:r w:rsidR="005F7613" w:rsidRPr="0081771D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http://dic.academic.ru</w:t>
              </w:r>
            </w:hyperlink>
          </w:p>
        </w:tc>
        <w:tc>
          <w:tcPr>
            <w:tcW w:w="66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5F7613" w:rsidRPr="0081771D" w:rsidRDefault="005F7613" w:rsidP="001D1C44">
            <w:pPr>
              <w:spacing w:after="0" w:line="240" w:lineRule="auto"/>
              <w:ind w:left="709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Словари и энциклопедии </w:t>
            </w:r>
            <w:proofErr w:type="spellStart"/>
            <w:r w:rsidRPr="0081771D">
              <w:rPr>
                <w:rFonts w:ascii="Times New Roman" w:eastAsia="Calibri" w:hAnsi="Times New Roman" w:cs="Times New Roman"/>
                <w:sz w:val="24"/>
                <w:szCs w:val="24"/>
              </w:rPr>
              <w:t>он-лайн</w:t>
            </w:r>
            <w:proofErr w:type="spellEnd"/>
          </w:p>
        </w:tc>
      </w:tr>
    </w:tbl>
    <w:p w:rsidR="005F7613" w:rsidRPr="0081771D" w:rsidRDefault="005F7613" w:rsidP="004B2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F7613" w:rsidRPr="0081771D" w:rsidRDefault="005F7613" w:rsidP="0024007B">
      <w:pPr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544B7D" w:rsidRDefault="00544B7D">
      <w:pP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br w:type="page"/>
      </w:r>
    </w:p>
    <w:p w:rsidR="00544B7D" w:rsidRPr="0081771D" w:rsidRDefault="00544B7D" w:rsidP="00544B7D">
      <w:pPr>
        <w:pStyle w:val="1"/>
        <w:rPr>
          <w:lang w:eastAsia="ru-RU"/>
        </w:rPr>
      </w:pPr>
      <w:bookmarkStart w:id="24" w:name="_Toc17473368"/>
      <w:r w:rsidRPr="0081771D">
        <w:rPr>
          <w:lang w:eastAsia="ru-RU"/>
        </w:rPr>
        <w:lastRenderedPageBreak/>
        <w:t xml:space="preserve">6. </w:t>
      </w:r>
      <w:r>
        <w:rPr>
          <w:lang w:eastAsia="ru-RU"/>
        </w:rPr>
        <w:t>Программы практик (не предусмотрены)</w:t>
      </w:r>
      <w:bookmarkEnd w:id="24"/>
    </w:p>
    <w:p w:rsidR="004B2431" w:rsidRPr="0081771D" w:rsidRDefault="004B2431" w:rsidP="001D1C44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77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br w:type="page"/>
      </w:r>
    </w:p>
    <w:p w:rsidR="004B2431" w:rsidRPr="0081771D" w:rsidRDefault="00544B7D" w:rsidP="001C7E7F">
      <w:pPr>
        <w:pStyle w:val="1"/>
        <w:rPr>
          <w:lang w:eastAsia="ru-RU"/>
        </w:rPr>
      </w:pPr>
      <w:bookmarkStart w:id="25" w:name="_Toc17473369"/>
      <w:r>
        <w:rPr>
          <w:lang w:eastAsia="ru-RU"/>
        </w:rPr>
        <w:lastRenderedPageBreak/>
        <w:t>7</w:t>
      </w:r>
      <w:r w:rsidR="004B2431" w:rsidRPr="0081771D">
        <w:rPr>
          <w:lang w:eastAsia="ru-RU"/>
        </w:rPr>
        <w:t xml:space="preserve">. </w:t>
      </w:r>
      <w:r w:rsidR="00313A3A">
        <w:rPr>
          <w:lang w:eastAsia="ru-RU"/>
        </w:rPr>
        <w:t>Программа итоговой аттестации</w:t>
      </w:r>
      <w:bookmarkEnd w:id="25"/>
    </w:p>
    <w:p w:rsidR="004B2431" w:rsidRPr="0081771D" w:rsidRDefault="004B2431" w:rsidP="004B2431">
      <w:pPr>
        <w:tabs>
          <w:tab w:val="left" w:pos="1134"/>
        </w:tabs>
        <w:spacing w:after="200" w:line="36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81771D">
        <w:rPr>
          <w:rFonts w:ascii="Times New Roman" w:eastAsia="Calibri" w:hAnsi="Times New Roman" w:cs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4B2431" w:rsidRPr="0081771D" w:rsidRDefault="004B2431" w:rsidP="004B243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71D">
        <w:rPr>
          <w:rFonts w:ascii="Times New Roman" w:eastAsia="Calibri" w:hAnsi="Times New Roman" w:cs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4B2431" w:rsidRPr="0081771D" w:rsidRDefault="004B2431" w:rsidP="004B2431">
      <w:pPr>
        <w:tabs>
          <w:tab w:val="left" w:pos="1320"/>
        </w:tabs>
        <w:spacing w:after="200" w:line="276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1771D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81771D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81771D">
        <w:rPr>
          <w:rFonts w:ascii="Times New Roman" w:eastAsia="Calibri" w:hAnsi="Times New Roman" w:cs="Times New Roman"/>
          <w:sz w:val="24"/>
          <w:szCs w:val="24"/>
          <w:vertAlign w:val="superscript"/>
        </w:rPr>
        <w:t>мод.</w:t>
      </w:r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4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4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ус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ус</m:t>
                </m:r>
              </m:sub>
            </m:sSub>
          </m:num>
          <m:den>
            <m:r>
              <w:rPr>
                <w:rFonts w:ascii="Cambria Math" w:eastAsia="Calibri" w:hAnsi="Cambria Math" w:cs="Times New Roman"/>
                <w:sz w:val="24"/>
                <w:szCs w:val="24"/>
              </w:rPr>
              <m:t>12</m:t>
            </m:r>
          </m:den>
        </m:f>
      </m:oMath>
    </w:p>
    <w:p w:rsidR="004B2431" w:rsidRPr="0081771D" w:rsidRDefault="004B2431" w:rsidP="004B2431">
      <w:pPr>
        <w:spacing w:after="200" w:line="276" w:lineRule="auto"/>
        <w:ind w:left="360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proofErr w:type="spellStart"/>
      <w:r w:rsidRPr="0081771D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81771D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81771D">
        <w:rPr>
          <w:rFonts w:ascii="Times New Roman" w:eastAsia="Calibri" w:hAnsi="Times New Roman" w:cs="Times New Roman"/>
          <w:sz w:val="24"/>
          <w:szCs w:val="24"/>
          <w:vertAlign w:val="superscript"/>
        </w:rPr>
        <w:t>мод.</w:t>
      </w:r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81771D">
        <w:rPr>
          <w:rFonts w:ascii="Times New Roman" w:eastAsia="Calibri" w:hAnsi="Times New Roman" w:cs="Times New Roman"/>
          <w:sz w:val="24"/>
          <w:szCs w:val="24"/>
        </w:rPr>
        <w:t>–  рейтинговый</w:t>
      </w:r>
      <w:proofErr w:type="gramEnd"/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 балл студента </w:t>
      </w:r>
      <w:r w:rsidRPr="0081771D">
        <w:rPr>
          <w:rFonts w:ascii="Times New Roman" w:eastAsia="Calibri" w:hAnsi="Times New Roman" w:cs="Times New Roman"/>
          <w:sz w:val="24"/>
          <w:szCs w:val="24"/>
          <w:lang w:val="en-US"/>
        </w:rPr>
        <w:t>j</w:t>
      </w:r>
      <w:r w:rsidRPr="0081771D">
        <w:rPr>
          <w:rFonts w:ascii="Times New Roman" w:eastAsia="Calibri" w:hAnsi="Times New Roman" w:cs="Times New Roman"/>
          <w:sz w:val="24"/>
          <w:szCs w:val="24"/>
        </w:rPr>
        <w:t xml:space="preserve"> по модулю;</w:t>
      </w:r>
    </w:p>
    <w:p w:rsidR="004B2431" w:rsidRPr="0081771D" w:rsidRDefault="00731F02" w:rsidP="004B2431">
      <w:p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1</m:t>
            </m:r>
          </m:sub>
        </m:sSub>
      </m:oMath>
      <w:r w:rsidR="004B2431" w:rsidRPr="0081771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2</m:t>
            </m:r>
          </m:sub>
        </m:sSub>
      </m:oMath>
      <w:r w:rsidR="004B2431" w:rsidRPr="0081771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3</m:t>
            </m:r>
          </m:sub>
        </m:sSub>
      </m:oMath>
      <w:r w:rsidR="004B2431" w:rsidRPr="0081771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4</m:t>
            </m:r>
          </m:sub>
        </m:sSub>
      </m:oMath>
      <w:r w:rsidR="004B2431" w:rsidRPr="0081771D">
        <w:rPr>
          <w:rFonts w:ascii="Times New Roman" w:eastAsia="Times New Roman" w:hAnsi="Times New Roman" w:cs="Times New Roman"/>
          <w:sz w:val="24"/>
          <w:szCs w:val="24"/>
        </w:rPr>
        <w:t xml:space="preserve">– зачетные единицы дисциплин, входящих в модуль, </w:t>
      </w:r>
    </w:p>
    <w:p w:rsidR="004B2431" w:rsidRPr="0081771D" w:rsidRDefault="00731F02" w:rsidP="004B2431">
      <w:p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ус</m:t>
            </m:r>
          </m:sub>
        </m:sSub>
      </m:oMath>
      <w:r w:rsidR="004B2431" w:rsidRPr="0081771D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– </w:t>
      </w:r>
      <w:r w:rsidR="004B2431" w:rsidRPr="0081771D">
        <w:rPr>
          <w:rFonts w:ascii="Times New Roman" w:eastAsia="Times New Roman" w:hAnsi="Times New Roman" w:cs="Times New Roman"/>
          <w:sz w:val="24"/>
          <w:szCs w:val="24"/>
        </w:rPr>
        <w:t xml:space="preserve">зачетные </w:t>
      </w:r>
      <w:proofErr w:type="spellStart"/>
      <w:r w:rsidR="004B2431" w:rsidRPr="0081771D">
        <w:rPr>
          <w:rFonts w:ascii="Times New Roman" w:eastAsia="Times New Roman" w:hAnsi="Times New Roman" w:cs="Times New Roman"/>
          <w:sz w:val="24"/>
          <w:szCs w:val="24"/>
        </w:rPr>
        <w:t>единицыучебного</w:t>
      </w:r>
      <w:proofErr w:type="spellEnd"/>
      <w:r w:rsidR="004B2431" w:rsidRPr="0081771D">
        <w:rPr>
          <w:rFonts w:ascii="Times New Roman" w:eastAsia="Times New Roman" w:hAnsi="Times New Roman" w:cs="Times New Roman"/>
          <w:sz w:val="24"/>
          <w:szCs w:val="24"/>
        </w:rPr>
        <w:t xml:space="preserve"> события, входящего в модуль</w:t>
      </w:r>
    </w:p>
    <w:p w:rsidR="004B2431" w:rsidRPr="0081771D" w:rsidRDefault="00731F02" w:rsidP="004B2431">
      <w:p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1</m:t>
            </m:r>
          </m:sub>
        </m:sSub>
      </m:oMath>
      <w:r w:rsidR="004B2431" w:rsidRPr="0081771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2</m:t>
            </m:r>
          </m:sub>
        </m:sSub>
      </m:oMath>
      <w:r w:rsidR="004B2431" w:rsidRPr="0081771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3</m:t>
            </m:r>
          </m:sub>
        </m:sSub>
        <m:r>
          <w:rPr>
            <w:rFonts w:ascii="Cambria Math" w:eastAsia="Calibri" w:hAnsi="Cambria Math" w:cs="Times New Roman"/>
            <w:sz w:val="24"/>
            <w:szCs w:val="24"/>
            <w:vertAlign w:val="superscript"/>
          </w:rPr>
          <m:t xml:space="preserve">, </m:t>
        </m:r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4</m:t>
            </m:r>
          </m:sub>
        </m:sSub>
      </m:oMath>
      <w:r w:rsidR="004B2431" w:rsidRPr="0081771D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4B2431" w:rsidRPr="0081771D" w:rsidRDefault="00731F02" w:rsidP="004B2431">
      <w:pPr>
        <w:spacing w:after="0" w:line="276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 xml:space="preserve">ус </m:t>
            </m:r>
          </m:sub>
        </m:sSub>
      </m:oMath>
      <w:r w:rsidR="004B2431" w:rsidRPr="0081771D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4B2431" w:rsidRPr="0081771D">
        <w:rPr>
          <w:rFonts w:ascii="Times New Roman" w:eastAsia="Times New Roman" w:hAnsi="Times New Roman" w:cs="Times New Roman"/>
          <w:sz w:val="24"/>
          <w:szCs w:val="24"/>
        </w:rPr>
        <w:t>рейтинговые баллы студента по учебному событию модуля.</w:t>
      </w:r>
    </w:p>
    <w:p w:rsidR="004B2431" w:rsidRPr="0081771D" w:rsidRDefault="004B2431" w:rsidP="004B2431">
      <w:pPr>
        <w:spacing w:after="0" w:line="276" w:lineRule="auto"/>
        <w:ind w:left="360"/>
        <w:rPr>
          <w:rFonts w:ascii="Times New Roman" w:eastAsia="Calibri" w:hAnsi="Times New Roman" w:cs="Times New Roman"/>
          <w:sz w:val="24"/>
          <w:szCs w:val="28"/>
        </w:rPr>
      </w:pPr>
      <w:r w:rsidRPr="0081771D">
        <w:rPr>
          <w:rFonts w:ascii="Times New Roman" w:eastAsia="Calibri" w:hAnsi="Times New Roman" w:cs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4B2431" w:rsidRPr="0081771D" w:rsidRDefault="004B2431" w:rsidP="004B2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B2431" w:rsidRPr="0081771D" w:rsidRDefault="004B2431" w:rsidP="004B2431">
      <w:pPr>
        <w:spacing w:after="200" w:line="276" w:lineRule="auto"/>
        <w:rPr>
          <w:rFonts w:ascii="Calibri" w:eastAsia="Calibri" w:hAnsi="Calibri" w:cs="Times New Roman"/>
        </w:rPr>
      </w:pPr>
    </w:p>
    <w:p w:rsidR="004B2431" w:rsidRPr="0081771D" w:rsidRDefault="004B2431" w:rsidP="004B2431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431" w:rsidRPr="0081771D" w:rsidRDefault="004B2431" w:rsidP="004B24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095E" w:rsidRPr="0081771D" w:rsidRDefault="003B095E"/>
    <w:sectPr w:rsidR="003B095E" w:rsidRPr="0081771D" w:rsidSect="00B15D27"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872" w:rsidRDefault="00E22872">
      <w:pPr>
        <w:spacing w:after="0" w:line="240" w:lineRule="auto"/>
      </w:pPr>
      <w:r>
        <w:separator/>
      </w:r>
    </w:p>
  </w:endnote>
  <w:endnote w:type="continuationSeparator" w:id="0">
    <w:p w:rsidR="00E22872" w:rsidRDefault="00E22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7051879"/>
      <w:docPartObj>
        <w:docPartGallery w:val="Page Numbers (Bottom of Page)"/>
        <w:docPartUnique/>
      </w:docPartObj>
    </w:sdtPr>
    <w:sdtContent>
      <w:p w:rsidR="00224AE3" w:rsidRDefault="00731F02">
        <w:pPr>
          <w:pStyle w:val="ac"/>
          <w:jc w:val="right"/>
        </w:pPr>
        <w:r>
          <w:fldChar w:fldCharType="begin"/>
        </w:r>
        <w:r w:rsidR="00224AE3">
          <w:instrText>PAGE   \* MERGEFORMAT</w:instrText>
        </w:r>
        <w:r>
          <w:fldChar w:fldCharType="separate"/>
        </w:r>
        <w:r w:rsidR="006479D1">
          <w:rPr>
            <w:noProof/>
          </w:rPr>
          <w:t>38</w:t>
        </w:r>
        <w:r>
          <w:fldChar w:fldCharType="end"/>
        </w:r>
      </w:p>
    </w:sdtContent>
  </w:sdt>
  <w:p w:rsidR="00224AE3" w:rsidRDefault="00224AE3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AE3" w:rsidRDefault="00224AE3">
    <w:pPr>
      <w:pStyle w:val="ac"/>
      <w:jc w:val="right"/>
    </w:pPr>
  </w:p>
  <w:p w:rsidR="00224AE3" w:rsidRDefault="00224AE3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872" w:rsidRDefault="00E22872">
      <w:pPr>
        <w:spacing w:after="0" w:line="240" w:lineRule="auto"/>
      </w:pPr>
      <w:r>
        <w:separator/>
      </w:r>
    </w:p>
  </w:footnote>
  <w:footnote w:type="continuationSeparator" w:id="0">
    <w:p w:rsidR="00E22872" w:rsidRDefault="00E228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644" w:hanging="360"/>
      </w:pPr>
      <w:rPr>
        <w:rFonts w:ascii="Times New Roman" w:hAnsi="Times New Roman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00000002"/>
    <w:multiLevelType w:val="multilevel"/>
    <w:tmpl w:val="00000002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/>
        <w:sz w:val="24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29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2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4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52" w:hanging="1800"/>
      </w:pPr>
    </w:lvl>
  </w:abstractNum>
  <w:abstractNum w:abstractNumId="4">
    <w:nsid w:val="00000005"/>
    <w:multiLevelType w:val="multilevel"/>
    <w:tmpl w:val="00000005"/>
    <w:name w:val="WWNum24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5">
    <w:nsid w:val="00000006"/>
    <w:multiLevelType w:val="multilevel"/>
    <w:tmpl w:val="00000006"/>
    <w:name w:val="WW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00000007"/>
    <w:multiLevelType w:val="multilevel"/>
    <w:tmpl w:val="00000007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7">
    <w:nsid w:val="05793431"/>
    <w:multiLevelType w:val="multilevel"/>
    <w:tmpl w:val="1E12DF7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1" w:hanging="492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1789" w:hanging="720"/>
      </w:pPr>
      <w:rPr>
        <w:rFonts w:ascii="Times New Roman" w:eastAsia="Times New Roman" w:hAnsi="Times New Roman"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07974C81"/>
    <w:multiLevelType w:val="hybridMultilevel"/>
    <w:tmpl w:val="56C67DAA"/>
    <w:lvl w:ilvl="0" w:tplc="F514C66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7C535A1"/>
    <w:multiLevelType w:val="multilevel"/>
    <w:tmpl w:val="220473D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4"/>
      <w:numFmt w:val="decimal"/>
      <w:isLgl/>
      <w:lvlText w:val="%1.%2."/>
      <w:lvlJc w:val="left"/>
      <w:pPr>
        <w:ind w:left="1561" w:hanging="492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1789" w:hanging="720"/>
      </w:pPr>
      <w:rPr>
        <w:rFonts w:ascii="Times New Roman" w:eastAsia="Times New Roman" w:hAnsi="Times New Roman" w:cstheme="minorBidi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13CD45FF"/>
    <w:multiLevelType w:val="hybridMultilevel"/>
    <w:tmpl w:val="23E6B076"/>
    <w:lvl w:ilvl="0" w:tplc="53E4EC9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14157C"/>
    <w:multiLevelType w:val="hybridMultilevel"/>
    <w:tmpl w:val="BA7A8CB6"/>
    <w:lvl w:ilvl="0" w:tplc="F514C66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B66FCB"/>
    <w:multiLevelType w:val="multilevel"/>
    <w:tmpl w:val="5630FB5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29F54BCD"/>
    <w:multiLevelType w:val="hybridMultilevel"/>
    <w:tmpl w:val="6CF43B10"/>
    <w:lvl w:ilvl="0" w:tplc="F98E4BEA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</w:abstractNum>
  <w:abstractNum w:abstractNumId="14">
    <w:nsid w:val="340C0090"/>
    <w:multiLevelType w:val="multilevel"/>
    <w:tmpl w:val="DC0EB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>
    <w:nsid w:val="3ED6602D"/>
    <w:multiLevelType w:val="hybridMultilevel"/>
    <w:tmpl w:val="E214C2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FEF00F7"/>
    <w:multiLevelType w:val="hybridMultilevel"/>
    <w:tmpl w:val="6E180E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9271CCB"/>
    <w:multiLevelType w:val="multilevel"/>
    <w:tmpl w:val="220473D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4"/>
      <w:numFmt w:val="decimal"/>
      <w:isLgl/>
      <w:lvlText w:val="%1.%2."/>
      <w:lvlJc w:val="left"/>
      <w:pPr>
        <w:ind w:left="1561" w:hanging="492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1789" w:hanging="720"/>
      </w:pPr>
      <w:rPr>
        <w:rFonts w:ascii="Times New Roman" w:eastAsia="Times New Roman" w:hAnsi="Times New Roman" w:cstheme="minorBidi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>
    <w:nsid w:val="4BA078AA"/>
    <w:multiLevelType w:val="hybridMultilevel"/>
    <w:tmpl w:val="0232B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2448C8"/>
    <w:multiLevelType w:val="multilevel"/>
    <w:tmpl w:val="B906C6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0">
    <w:nsid w:val="57C27A1D"/>
    <w:multiLevelType w:val="hybridMultilevel"/>
    <w:tmpl w:val="0232B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42656E"/>
    <w:multiLevelType w:val="multilevel"/>
    <w:tmpl w:val="1E12DF7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1" w:hanging="492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1789" w:hanging="720"/>
      </w:pPr>
      <w:rPr>
        <w:rFonts w:ascii="Times New Roman" w:eastAsia="Times New Roman" w:hAnsi="Times New Roman"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5EA76914"/>
    <w:multiLevelType w:val="multilevel"/>
    <w:tmpl w:val="1E12DF7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1" w:hanging="492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1789" w:hanging="720"/>
      </w:pPr>
      <w:rPr>
        <w:rFonts w:ascii="Times New Roman" w:eastAsia="Times New Roman" w:hAnsi="Times New Roman"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64991654"/>
    <w:multiLevelType w:val="multilevel"/>
    <w:tmpl w:val="1E12DF7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1" w:hanging="492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1789" w:hanging="720"/>
      </w:pPr>
      <w:rPr>
        <w:rFonts w:ascii="Times New Roman" w:eastAsia="Times New Roman" w:hAnsi="Times New Roman"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4">
    <w:nsid w:val="661467C3"/>
    <w:multiLevelType w:val="hybridMultilevel"/>
    <w:tmpl w:val="F65CD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43A1AA"/>
    <w:multiLevelType w:val="multilevel"/>
    <w:tmpl w:val="5CB860C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9425292"/>
    <w:multiLevelType w:val="hybridMultilevel"/>
    <w:tmpl w:val="63DEBBD0"/>
    <w:lvl w:ilvl="0" w:tplc="08BC94DC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6AB60E6"/>
    <w:multiLevelType w:val="multilevel"/>
    <w:tmpl w:val="220473D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4"/>
      <w:numFmt w:val="decimal"/>
      <w:isLgl/>
      <w:lvlText w:val="%1.%2."/>
      <w:lvlJc w:val="left"/>
      <w:pPr>
        <w:ind w:left="1561" w:hanging="492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1789" w:hanging="720"/>
      </w:pPr>
      <w:rPr>
        <w:rFonts w:ascii="Times New Roman" w:eastAsia="Times New Roman" w:hAnsi="Times New Roman" w:cstheme="minorBidi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8">
    <w:nsid w:val="78646EBC"/>
    <w:multiLevelType w:val="multilevel"/>
    <w:tmpl w:val="1E12DF7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1" w:hanging="492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1789" w:hanging="720"/>
      </w:pPr>
      <w:rPr>
        <w:rFonts w:ascii="Times New Roman" w:eastAsia="Times New Roman" w:hAnsi="Times New Roman"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9">
    <w:nsid w:val="7D9A5362"/>
    <w:multiLevelType w:val="hybridMultilevel"/>
    <w:tmpl w:val="520C0A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E4A1DE6"/>
    <w:multiLevelType w:val="multilevel"/>
    <w:tmpl w:val="1E12DF7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1" w:hanging="492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1789" w:hanging="720"/>
      </w:pPr>
      <w:rPr>
        <w:rFonts w:ascii="Times New Roman" w:eastAsia="Times New Roman" w:hAnsi="Times New Roman"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0"/>
  </w:num>
  <w:num w:numId="2">
    <w:abstractNumId w:val="26"/>
  </w:num>
  <w:num w:numId="3">
    <w:abstractNumId w:val="13"/>
  </w:num>
  <w:num w:numId="4">
    <w:abstractNumId w:val="14"/>
  </w:num>
  <w:num w:numId="5">
    <w:abstractNumId w:val="10"/>
  </w:num>
  <w:num w:numId="6">
    <w:abstractNumId w:val="15"/>
  </w:num>
  <w:num w:numId="7">
    <w:abstractNumId w:val="12"/>
  </w:num>
  <w:num w:numId="8">
    <w:abstractNumId w:val="8"/>
  </w:num>
  <w:num w:numId="9">
    <w:abstractNumId w:val="20"/>
  </w:num>
  <w:num w:numId="10">
    <w:abstractNumId w:val="27"/>
  </w:num>
  <w:num w:numId="11">
    <w:abstractNumId w:val="17"/>
  </w:num>
  <w:num w:numId="12">
    <w:abstractNumId w:val="29"/>
  </w:num>
  <w:num w:numId="13">
    <w:abstractNumId w:val="16"/>
  </w:num>
  <w:num w:numId="14">
    <w:abstractNumId w:val="25"/>
  </w:num>
  <w:num w:numId="15">
    <w:abstractNumId w:val="24"/>
  </w:num>
  <w:num w:numId="16">
    <w:abstractNumId w:val="11"/>
  </w:num>
  <w:num w:numId="17">
    <w:abstractNumId w:val="19"/>
  </w:num>
  <w:num w:numId="18">
    <w:abstractNumId w:val="18"/>
  </w:num>
  <w:num w:numId="19">
    <w:abstractNumId w:val="9"/>
  </w:num>
  <w:num w:numId="20">
    <w:abstractNumId w:val="30"/>
  </w:num>
  <w:num w:numId="21">
    <w:abstractNumId w:val="28"/>
  </w:num>
  <w:num w:numId="22">
    <w:abstractNumId w:val="22"/>
  </w:num>
  <w:num w:numId="23">
    <w:abstractNumId w:val="23"/>
  </w:num>
  <w:num w:numId="24">
    <w:abstractNumId w:val="21"/>
  </w:num>
  <w:num w:numId="25">
    <w:abstractNumId w:val="7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7844"/>
    <w:rsid w:val="00015DEE"/>
    <w:rsid w:val="0005346D"/>
    <w:rsid w:val="00056401"/>
    <w:rsid w:val="00070008"/>
    <w:rsid w:val="000842C8"/>
    <w:rsid w:val="000879BB"/>
    <w:rsid w:val="000A231F"/>
    <w:rsid w:val="000B276D"/>
    <w:rsid w:val="000F788F"/>
    <w:rsid w:val="001042C6"/>
    <w:rsid w:val="001212A2"/>
    <w:rsid w:val="00161CAB"/>
    <w:rsid w:val="00164E3E"/>
    <w:rsid w:val="0017003C"/>
    <w:rsid w:val="00170372"/>
    <w:rsid w:val="00185701"/>
    <w:rsid w:val="001A0022"/>
    <w:rsid w:val="001A7AD6"/>
    <w:rsid w:val="001B195A"/>
    <w:rsid w:val="001B34E7"/>
    <w:rsid w:val="001C325D"/>
    <w:rsid w:val="001C7E7F"/>
    <w:rsid w:val="001D1C44"/>
    <w:rsid w:val="001E74A8"/>
    <w:rsid w:val="001F2CD3"/>
    <w:rsid w:val="002138B2"/>
    <w:rsid w:val="00223F43"/>
    <w:rsid w:val="00224AE3"/>
    <w:rsid w:val="0024007B"/>
    <w:rsid w:val="00251AEB"/>
    <w:rsid w:val="002714DA"/>
    <w:rsid w:val="0028116B"/>
    <w:rsid w:val="00287795"/>
    <w:rsid w:val="002C6EEA"/>
    <w:rsid w:val="002F4622"/>
    <w:rsid w:val="00313A3A"/>
    <w:rsid w:val="00322E84"/>
    <w:rsid w:val="00324635"/>
    <w:rsid w:val="00352677"/>
    <w:rsid w:val="0036448C"/>
    <w:rsid w:val="00371624"/>
    <w:rsid w:val="00383551"/>
    <w:rsid w:val="00393A8A"/>
    <w:rsid w:val="003A54FC"/>
    <w:rsid w:val="003B095E"/>
    <w:rsid w:val="003B1809"/>
    <w:rsid w:val="003C723B"/>
    <w:rsid w:val="003D372E"/>
    <w:rsid w:val="003F1E2A"/>
    <w:rsid w:val="004027FF"/>
    <w:rsid w:val="004307B4"/>
    <w:rsid w:val="00430C59"/>
    <w:rsid w:val="00431EF0"/>
    <w:rsid w:val="00446416"/>
    <w:rsid w:val="00446B04"/>
    <w:rsid w:val="004476EE"/>
    <w:rsid w:val="0046151B"/>
    <w:rsid w:val="00465C9F"/>
    <w:rsid w:val="00486A1E"/>
    <w:rsid w:val="004B2431"/>
    <w:rsid w:val="004B5513"/>
    <w:rsid w:val="004B77D5"/>
    <w:rsid w:val="004C6035"/>
    <w:rsid w:val="004E3BE9"/>
    <w:rsid w:val="004F30B4"/>
    <w:rsid w:val="005046B4"/>
    <w:rsid w:val="0051738A"/>
    <w:rsid w:val="00522AD4"/>
    <w:rsid w:val="00544B7D"/>
    <w:rsid w:val="00586C8B"/>
    <w:rsid w:val="005B4296"/>
    <w:rsid w:val="005C4D8B"/>
    <w:rsid w:val="005E5A89"/>
    <w:rsid w:val="005F4175"/>
    <w:rsid w:val="005F43BA"/>
    <w:rsid w:val="005F7613"/>
    <w:rsid w:val="00602187"/>
    <w:rsid w:val="00603018"/>
    <w:rsid w:val="00632DBD"/>
    <w:rsid w:val="006479D1"/>
    <w:rsid w:val="006C2373"/>
    <w:rsid w:val="006F3C7F"/>
    <w:rsid w:val="00704DD3"/>
    <w:rsid w:val="00705065"/>
    <w:rsid w:val="007066A9"/>
    <w:rsid w:val="00731F02"/>
    <w:rsid w:val="007526B7"/>
    <w:rsid w:val="00776AE8"/>
    <w:rsid w:val="00786547"/>
    <w:rsid w:val="007D6DFA"/>
    <w:rsid w:val="007E12F7"/>
    <w:rsid w:val="00807628"/>
    <w:rsid w:val="0081771D"/>
    <w:rsid w:val="00827DB1"/>
    <w:rsid w:val="00827DDC"/>
    <w:rsid w:val="008425C6"/>
    <w:rsid w:val="008428FC"/>
    <w:rsid w:val="008B455D"/>
    <w:rsid w:val="008D1E93"/>
    <w:rsid w:val="008E44A3"/>
    <w:rsid w:val="008F1642"/>
    <w:rsid w:val="008F462E"/>
    <w:rsid w:val="00943A13"/>
    <w:rsid w:val="00947844"/>
    <w:rsid w:val="00977801"/>
    <w:rsid w:val="00986F00"/>
    <w:rsid w:val="009B2075"/>
    <w:rsid w:val="009B4724"/>
    <w:rsid w:val="009C7956"/>
    <w:rsid w:val="009D585C"/>
    <w:rsid w:val="00A21FCE"/>
    <w:rsid w:val="00A31E7D"/>
    <w:rsid w:val="00A512D1"/>
    <w:rsid w:val="00A56AF1"/>
    <w:rsid w:val="00A93F7E"/>
    <w:rsid w:val="00AC08E0"/>
    <w:rsid w:val="00AD4EEE"/>
    <w:rsid w:val="00AD596E"/>
    <w:rsid w:val="00AE495B"/>
    <w:rsid w:val="00AF5EFC"/>
    <w:rsid w:val="00B07B34"/>
    <w:rsid w:val="00B15D27"/>
    <w:rsid w:val="00B26FC6"/>
    <w:rsid w:val="00B67E20"/>
    <w:rsid w:val="00BA5AB7"/>
    <w:rsid w:val="00BD2BEC"/>
    <w:rsid w:val="00BE5863"/>
    <w:rsid w:val="00BF698E"/>
    <w:rsid w:val="00C2429F"/>
    <w:rsid w:val="00C26EB2"/>
    <w:rsid w:val="00C57BFA"/>
    <w:rsid w:val="00C7584C"/>
    <w:rsid w:val="00C9414B"/>
    <w:rsid w:val="00CB65BA"/>
    <w:rsid w:val="00D201E0"/>
    <w:rsid w:val="00D250DE"/>
    <w:rsid w:val="00D76B9C"/>
    <w:rsid w:val="00D909B1"/>
    <w:rsid w:val="00D9241F"/>
    <w:rsid w:val="00DB4946"/>
    <w:rsid w:val="00DB6C20"/>
    <w:rsid w:val="00E11182"/>
    <w:rsid w:val="00E16A04"/>
    <w:rsid w:val="00E21CF0"/>
    <w:rsid w:val="00E22872"/>
    <w:rsid w:val="00E25191"/>
    <w:rsid w:val="00E26990"/>
    <w:rsid w:val="00E84FC3"/>
    <w:rsid w:val="00E855C8"/>
    <w:rsid w:val="00EA0444"/>
    <w:rsid w:val="00EA767F"/>
    <w:rsid w:val="00EE6FFB"/>
    <w:rsid w:val="00F13516"/>
    <w:rsid w:val="00F15B07"/>
    <w:rsid w:val="00F254C6"/>
    <w:rsid w:val="00F25579"/>
    <w:rsid w:val="00FB3E79"/>
    <w:rsid w:val="00FB533C"/>
    <w:rsid w:val="00FB56E5"/>
    <w:rsid w:val="00FD7190"/>
    <w:rsid w:val="00FD77E7"/>
    <w:rsid w:val="00FE2F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96E"/>
  </w:style>
  <w:style w:type="paragraph" w:styleId="1">
    <w:name w:val="heading 1"/>
    <w:basedOn w:val="a"/>
    <w:next w:val="a"/>
    <w:link w:val="10"/>
    <w:uiPriority w:val="9"/>
    <w:qFormat/>
    <w:rsid w:val="00BE5863"/>
    <w:pPr>
      <w:keepNext/>
      <w:keepLines/>
      <w:spacing w:before="240"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sz w:val="2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E5863"/>
    <w:pPr>
      <w:keepNext/>
      <w:keepLines/>
      <w:spacing w:before="40" w:after="0" w:line="360" w:lineRule="auto"/>
      <w:jc w:val="center"/>
      <w:outlineLvl w:val="1"/>
    </w:pPr>
    <w:rPr>
      <w:rFonts w:ascii="Times New Roman" w:eastAsia="Times New Roman" w:hAnsi="Times New Roman" w:cs="Times New Roman"/>
      <w:b/>
      <w:bCs/>
      <w:caps/>
      <w:sz w:val="24"/>
      <w:szCs w:val="26"/>
    </w:rPr>
  </w:style>
  <w:style w:type="paragraph" w:styleId="4">
    <w:name w:val="heading 4"/>
    <w:basedOn w:val="a"/>
    <w:next w:val="a"/>
    <w:link w:val="40"/>
    <w:qFormat/>
    <w:rsid w:val="004B2431"/>
    <w:pPr>
      <w:keepNext/>
      <w:spacing w:after="0" w:line="240" w:lineRule="auto"/>
      <w:jc w:val="center"/>
      <w:outlineLvl w:val="3"/>
    </w:pPr>
    <w:rPr>
      <w:rFonts w:ascii="Times New Roman" w:eastAsia="MS Outlook" w:hAnsi="Times New Roman" w:cs="Times New Roman"/>
      <w:b/>
      <w:sz w:val="24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4B2431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 w:cs="Times New Roman"/>
      <w:b/>
      <w:bCs/>
      <w:color w:val="2F5496"/>
      <w:sz w:val="28"/>
      <w:szCs w:val="28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4B2431"/>
    <w:pPr>
      <w:keepNext/>
      <w:keepLines/>
      <w:spacing w:before="200" w:after="0" w:line="276" w:lineRule="auto"/>
      <w:outlineLvl w:val="1"/>
    </w:pPr>
    <w:rPr>
      <w:rFonts w:ascii="Calibri Light" w:eastAsia="Times New Roman" w:hAnsi="Calibri Light" w:cs="Times New Roman"/>
      <w:b/>
      <w:bCs/>
      <w:color w:val="4472C4"/>
      <w:sz w:val="26"/>
      <w:szCs w:val="26"/>
    </w:rPr>
  </w:style>
  <w:style w:type="character" w:customStyle="1" w:styleId="40">
    <w:name w:val="Заголовок 4 Знак"/>
    <w:basedOn w:val="a0"/>
    <w:link w:val="4"/>
    <w:rsid w:val="004B2431"/>
    <w:rPr>
      <w:rFonts w:ascii="Times New Roman" w:eastAsia="MS Outlook" w:hAnsi="Times New Roman" w:cs="Times New Roman"/>
      <w:b/>
      <w:sz w:val="24"/>
      <w:szCs w:val="20"/>
      <w:u w:val="single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4B2431"/>
  </w:style>
  <w:style w:type="character" w:customStyle="1" w:styleId="10">
    <w:name w:val="Заголовок 1 Знак"/>
    <w:basedOn w:val="a0"/>
    <w:link w:val="1"/>
    <w:uiPriority w:val="9"/>
    <w:rsid w:val="00BE5863"/>
    <w:rPr>
      <w:rFonts w:ascii="Times New Roman" w:eastAsia="Times New Roman" w:hAnsi="Times New Roman" w:cs="Times New Roman"/>
      <w:b/>
      <w:bCs/>
      <w:cap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BE5863"/>
    <w:rPr>
      <w:rFonts w:ascii="Times New Roman" w:eastAsia="Times New Roman" w:hAnsi="Times New Roman" w:cs="Times New Roman"/>
      <w:b/>
      <w:bCs/>
      <w:caps/>
      <w:sz w:val="24"/>
      <w:szCs w:val="26"/>
    </w:rPr>
  </w:style>
  <w:style w:type="paragraph" w:customStyle="1" w:styleId="13">
    <w:name w:val="Абзац списка1"/>
    <w:basedOn w:val="a"/>
    <w:next w:val="a3"/>
    <w:link w:val="a4"/>
    <w:qFormat/>
    <w:rsid w:val="004B2431"/>
    <w:pPr>
      <w:ind w:left="720"/>
      <w:contextualSpacing/>
    </w:pPr>
  </w:style>
  <w:style w:type="character" w:customStyle="1" w:styleId="a4">
    <w:name w:val="Абзац списка Знак"/>
    <w:link w:val="13"/>
    <w:uiPriority w:val="99"/>
    <w:locked/>
    <w:rsid w:val="004B2431"/>
  </w:style>
  <w:style w:type="character" w:customStyle="1" w:styleId="a5">
    <w:name w:val="Текст выноски Знак"/>
    <w:basedOn w:val="a0"/>
    <w:link w:val="a6"/>
    <w:uiPriority w:val="99"/>
    <w:semiHidden/>
    <w:rsid w:val="004B2431"/>
    <w:rPr>
      <w:rFonts w:ascii="Tahoma" w:eastAsia="Calibri" w:hAnsi="Tahoma" w:cs="Tahoma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4B2431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14">
    <w:name w:val="Текст выноски Знак1"/>
    <w:basedOn w:val="a0"/>
    <w:uiPriority w:val="99"/>
    <w:semiHidden/>
    <w:rsid w:val="004B2431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rsid w:val="004B2431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4B2431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Emphasis"/>
    <w:basedOn w:val="a0"/>
    <w:uiPriority w:val="20"/>
    <w:qFormat/>
    <w:rsid w:val="004B2431"/>
    <w:rPr>
      <w:i/>
      <w:iCs/>
    </w:rPr>
  </w:style>
  <w:style w:type="paragraph" w:styleId="aa">
    <w:name w:val="header"/>
    <w:basedOn w:val="a"/>
    <w:link w:val="ab"/>
    <w:uiPriority w:val="99"/>
    <w:unhideWhenUsed/>
    <w:rsid w:val="004B243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Верхний колонтитул Знак"/>
    <w:basedOn w:val="a0"/>
    <w:link w:val="aa"/>
    <w:uiPriority w:val="99"/>
    <w:rsid w:val="004B2431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4B243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Нижний колонтитул Знак"/>
    <w:basedOn w:val="a0"/>
    <w:link w:val="ac"/>
    <w:uiPriority w:val="99"/>
    <w:rsid w:val="004B2431"/>
    <w:rPr>
      <w:rFonts w:ascii="Calibri" w:eastAsia="Calibri" w:hAnsi="Calibri" w:cs="Times New Roman"/>
    </w:rPr>
  </w:style>
  <w:style w:type="paragraph" w:styleId="ae">
    <w:name w:val="annotation text"/>
    <w:basedOn w:val="a"/>
    <w:link w:val="af"/>
    <w:uiPriority w:val="99"/>
    <w:semiHidden/>
    <w:unhideWhenUsed/>
    <w:rsid w:val="004B2431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B2431"/>
    <w:rPr>
      <w:rFonts w:ascii="Calibri" w:eastAsia="Calibri" w:hAnsi="Calibri" w:cs="Times New Roman"/>
      <w:sz w:val="20"/>
      <w:szCs w:val="20"/>
    </w:rPr>
  </w:style>
  <w:style w:type="character" w:customStyle="1" w:styleId="af0">
    <w:name w:val="Тема примечания Знак"/>
    <w:basedOn w:val="af"/>
    <w:link w:val="af1"/>
    <w:uiPriority w:val="99"/>
    <w:semiHidden/>
    <w:rsid w:val="004B2431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annotation subject"/>
    <w:basedOn w:val="ae"/>
    <w:next w:val="ae"/>
    <w:link w:val="af0"/>
    <w:uiPriority w:val="99"/>
    <w:semiHidden/>
    <w:unhideWhenUsed/>
    <w:rsid w:val="004B2431"/>
    <w:rPr>
      <w:b/>
      <w:bCs/>
    </w:rPr>
  </w:style>
  <w:style w:type="character" w:customStyle="1" w:styleId="15">
    <w:name w:val="Тема примечания Знак1"/>
    <w:basedOn w:val="af"/>
    <w:uiPriority w:val="99"/>
    <w:semiHidden/>
    <w:rsid w:val="004B2431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4B2431"/>
  </w:style>
  <w:style w:type="paragraph" w:customStyle="1" w:styleId="Default">
    <w:name w:val="Default"/>
    <w:rsid w:val="004B243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16">
    <w:name w:val="Сетка таблицы1"/>
    <w:basedOn w:val="a1"/>
    <w:next w:val="af2"/>
    <w:uiPriority w:val="59"/>
    <w:rsid w:val="004B24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59"/>
    <w:rsid w:val="004B2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 Spacing"/>
    <w:uiPriority w:val="1"/>
    <w:qFormat/>
    <w:rsid w:val="004B24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Гиперссылка1"/>
    <w:basedOn w:val="a0"/>
    <w:uiPriority w:val="99"/>
    <w:unhideWhenUsed/>
    <w:rsid w:val="004B2431"/>
    <w:rPr>
      <w:color w:val="0563C1"/>
      <w:u w:val="single"/>
    </w:rPr>
  </w:style>
  <w:style w:type="character" w:customStyle="1" w:styleId="22">
    <w:name w:val="Основной текст 2 Знак"/>
    <w:basedOn w:val="a0"/>
    <w:link w:val="23"/>
    <w:uiPriority w:val="99"/>
    <w:semiHidden/>
    <w:rsid w:val="004B2431"/>
    <w:rPr>
      <w:rFonts w:ascii="Calibri" w:eastAsia="Calibri" w:hAnsi="Calibri" w:cs="Times New Roman"/>
    </w:rPr>
  </w:style>
  <w:style w:type="paragraph" w:styleId="23">
    <w:name w:val="Body Text 2"/>
    <w:basedOn w:val="a"/>
    <w:link w:val="22"/>
    <w:uiPriority w:val="99"/>
    <w:semiHidden/>
    <w:unhideWhenUsed/>
    <w:rsid w:val="004B2431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10">
    <w:name w:val="Основной текст 2 Знак1"/>
    <w:basedOn w:val="a0"/>
    <w:uiPriority w:val="99"/>
    <w:semiHidden/>
    <w:rsid w:val="004B2431"/>
  </w:style>
  <w:style w:type="character" w:customStyle="1" w:styleId="s9">
    <w:name w:val="s9"/>
    <w:rsid w:val="004B2431"/>
    <w:rPr>
      <w:rFonts w:cs="Times New Roman"/>
    </w:rPr>
  </w:style>
  <w:style w:type="paragraph" w:customStyle="1" w:styleId="211">
    <w:name w:val="Основной текст с отступом 21"/>
    <w:basedOn w:val="a"/>
    <w:rsid w:val="004B2431"/>
    <w:pPr>
      <w:suppressAutoHyphens/>
      <w:spacing w:after="120" w:line="480" w:lineRule="auto"/>
      <w:ind w:left="283"/>
    </w:pPr>
    <w:rPr>
      <w:rFonts w:ascii="Liberation Serif" w:eastAsia="Arial Unicode MS" w:hAnsi="Liberation Serif" w:cs="Arial Unicode MS"/>
      <w:kern w:val="1"/>
      <w:sz w:val="24"/>
      <w:szCs w:val="24"/>
      <w:lang w:eastAsia="zh-CN" w:bidi="hi-IN"/>
    </w:rPr>
  </w:style>
  <w:style w:type="paragraph" w:customStyle="1" w:styleId="p38">
    <w:name w:val="p38"/>
    <w:basedOn w:val="a"/>
    <w:rsid w:val="004B2431"/>
    <w:pPr>
      <w:suppressAutoHyphens/>
      <w:spacing w:before="280" w:after="280" w:line="240" w:lineRule="auto"/>
    </w:pPr>
    <w:rPr>
      <w:rFonts w:ascii="Liberation Serif" w:eastAsia="Arial Unicode MS" w:hAnsi="Liberation Serif" w:cs="Arial Unicode MS"/>
      <w:kern w:val="1"/>
      <w:sz w:val="24"/>
      <w:szCs w:val="24"/>
      <w:lang w:eastAsia="zh-CN" w:bidi="hi-IN"/>
    </w:rPr>
  </w:style>
  <w:style w:type="paragraph" w:styleId="af4">
    <w:name w:val="Body Text Indent"/>
    <w:basedOn w:val="a"/>
    <w:link w:val="af5"/>
    <w:uiPriority w:val="99"/>
    <w:semiHidden/>
    <w:unhideWhenUsed/>
    <w:rsid w:val="004B2431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4B2431"/>
    <w:rPr>
      <w:rFonts w:ascii="Calibri" w:eastAsia="Calibri" w:hAnsi="Calibri" w:cs="Times New Roman"/>
    </w:rPr>
  </w:style>
  <w:style w:type="paragraph" w:styleId="af6">
    <w:name w:val="Normal (Web)"/>
    <w:basedOn w:val="a"/>
    <w:uiPriority w:val="99"/>
    <w:semiHidden/>
    <w:unhideWhenUsed/>
    <w:rsid w:val="004B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0">
    <w:name w:val="Заголовок 1 Знак1"/>
    <w:basedOn w:val="a0"/>
    <w:uiPriority w:val="9"/>
    <w:rsid w:val="004B243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rsid w:val="004B243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List Paragraph"/>
    <w:basedOn w:val="a"/>
    <w:uiPriority w:val="99"/>
    <w:qFormat/>
    <w:rsid w:val="004B2431"/>
    <w:pPr>
      <w:ind w:left="720"/>
      <w:contextualSpacing/>
    </w:pPr>
  </w:style>
  <w:style w:type="character" w:styleId="af7">
    <w:name w:val="Hyperlink"/>
    <w:basedOn w:val="a0"/>
    <w:uiPriority w:val="99"/>
    <w:unhideWhenUsed/>
    <w:rsid w:val="004B2431"/>
    <w:rPr>
      <w:color w:val="0563C1" w:themeColor="hyperlink"/>
      <w:u w:val="single"/>
    </w:rPr>
  </w:style>
  <w:style w:type="character" w:styleId="af8">
    <w:name w:val="annotation reference"/>
    <w:basedOn w:val="a0"/>
    <w:uiPriority w:val="99"/>
    <w:semiHidden/>
    <w:unhideWhenUsed/>
    <w:rsid w:val="008B455D"/>
    <w:rPr>
      <w:sz w:val="16"/>
      <w:szCs w:val="16"/>
    </w:rPr>
  </w:style>
  <w:style w:type="paragraph" w:styleId="af9">
    <w:name w:val="TOC Heading"/>
    <w:basedOn w:val="1"/>
    <w:next w:val="a"/>
    <w:uiPriority w:val="39"/>
    <w:unhideWhenUsed/>
    <w:qFormat/>
    <w:rsid w:val="00BE5863"/>
    <w:pPr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aps w:val="0"/>
      <w:color w:val="2E74B5" w:themeColor="accent1" w:themeShade="BF"/>
      <w:sz w:val="32"/>
      <w:szCs w:val="32"/>
      <w:lang w:eastAsia="ru-RU"/>
    </w:rPr>
  </w:style>
  <w:style w:type="paragraph" w:styleId="18">
    <w:name w:val="toc 1"/>
    <w:basedOn w:val="a"/>
    <w:next w:val="a"/>
    <w:autoRedefine/>
    <w:uiPriority w:val="39"/>
    <w:unhideWhenUsed/>
    <w:rsid w:val="00BE5863"/>
    <w:pPr>
      <w:spacing w:after="100"/>
    </w:pPr>
  </w:style>
  <w:style w:type="paragraph" w:styleId="24">
    <w:name w:val="toc 2"/>
    <w:basedOn w:val="a"/>
    <w:next w:val="a"/>
    <w:autoRedefine/>
    <w:uiPriority w:val="39"/>
    <w:unhideWhenUsed/>
    <w:rsid w:val="00BE5863"/>
    <w:pPr>
      <w:spacing w:after="100"/>
      <w:ind w:left="220"/>
    </w:pPr>
  </w:style>
  <w:style w:type="character" w:customStyle="1" w:styleId="font12">
    <w:name w:val="font12"/>
    <w:rsid w:val="003A54FC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1">
    <w:name w:val="font11"/>
    <w:rsid w:val="00586C8B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586C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spacing0">
    <w:name w:val="center_spacing0"/>
    <w:basedOn w:val="a"/>
    <w:rsid w:val="00586C8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">
    <w:name w:val="Table"/>
    <w:uiPriority w:val="99"/>
    <w:rsid w:val="00586C8B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customStyle="1" w:styleId="justifyspacing01">
    <w:name w:val="justify_spacing01"/>
    <w:basedOn w:val="a"/>
    <w:rsid w:val="00352677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232471" TargetMode="External"/><Relationship Id="rId18" Type="http://schemas.openxmlformats.org/officeDocument/2006/relationships/hyperlink" Target="http://clck.yandex.ru/redir/dv/*data=url%3Dhttp%253A%252F%252Fwww.ed.gov.ru%26ts%3D1462478226%26uid%3D333097591459425910&amp;sign=680a6e8a0cb455114f0ff8409be2f716&amp;keyno=1" TargetMode="External"/><Relationship Id="rId26" Type="http://schemas.openxmlformats.org/officeDocument/2006/relationships/hyperlink" Target="http://biblioclub.ru/index.php?page=book&amp;id=454512" TargetMode="External"/><Relationship Id="rId39" Type="http://schemas.openxmlformats.org/officeDocument/2006/relationships/hyperlink" Target="http://biblioclub.ru/index.php?page=book&amp;id=457233" TargetMode="External"/><Relationship Id="rId21" Type="http://schemas.openxmlformats.org/officeDocument/2006/relationships/hyperlink" Target="http://biblioclub.ru/index.php?page=book&amp;id=471216" TargetMode="External"/><Relationship Id="rId34" Type="http://schemas.openxmlformats.org/officeDocument/2006/relationships/hyperlink" Target="http://biblioclub.ru/index.php?page=book&amp;id=563141" TargetMode="External"/><Relationship Id="rId42" Type="http://schemas.openxmlformats.org/officeDocument/2006/relationships/hyperlink" Target="http://biblioclub.ru/index.php?page=book&amp;id=458062" TargetMode="External"/><Relationship Id="rId47" Type="http://schemas.openxmlformats.org/officeDocument/2006/relationships/hyperlink" Target="http://biblioclub.ru/index.php?page=book&amp;id=471794" TargetMode="External"/><Relationship Id="rId50" Type="http://schemas.openxmlformats.org/officeDocument/2006/relationships/hyperlink" Target="http://biblioclub.ru/index.php?page=book&amp;id=240909(27.08.2019)" TargetMode="External"/><Relationship Id="rId55" Type="http://schemas.openxmlformats.org/officeDocument/2006/relationships/hyperlink" Target="http://clck.yandex.ru/redir/dv/*data=url%3Dhttp%253A%252F%252Fwww.ed.gov.ru%26ts%3D1462478226%26uid%3D333097591459425910&amp;sign=680a6e8a0cb455114f0ff8409be2f716&amp;keyno=1" TargetMode="External"/><Relationship Id="rId63" Type="http://schemas.openxmlformats.org/officeDocument/2006/relationships/hyperlink" Target="http://biblioclub.ru/index.php?page=book&amp;id=457868" TargetMode="External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sport.tsu.ru/sites/default/files/&#1093;&#1088;&#1072;&#1085;&#1080;&#1083;&#1080;&#1097;&#1077;/&#1054;&#1073;&#1088;&#1072;&#1079;&#1086;&#1074;&#1072;&#1085;&#1080;&#1077;/&#1057;&#1090;&#1091;&#1076;&#1077;&#1085;&#1090;&#1091;/&#1050;&#1072;&#1087;&#1080;&#1083;&#1077;&#1074;&#1080;&#1095;%20&#1051;.&#1042;.,%20&#1050;&#1072;&#1073;&#1072;&#1095;&#1082;&#1086;&#1074;&#1072;%20&#1040;.&#1042;.%20&#1042;&#1086;&#1079;&#1088;&#1072;&#1089;&#1090;&#1085;&#1072;&#1103;%20&#1080;%20&#1089;&#1087;&#1086;&#1088;&#1090;&#1080;&#1074;&#1085;&#1072;&#1103;%20&#1084;&#1086;&#1088;&#1092;&#1086;&#1083;&#1086;&#1075;&#1080;&#1103;%20(&#1087;&#1088;&#1072;&#1082;&#1090;&#1080;&#1082;&#1091;&#1084;)..pdf" TargetMode="External"/><Relationship Id="rId29" Type="http://schemas.openxmlformats.org/officeDocument/2006/relationships/hyperlink" Target="http://clck.yandex.ru/redir/dv/*data=url%3Dhttp%253A%252F%252Fdic.academic.ru%26ts%3D1462478226%26uid%3D333097591459425910&amp;sign=a64beb52712aa5f72a432f92d09052b1&amp;keyno=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61361" TargetMode="External"/><Relationship Id="rId24" Type="http://schemas.openxmlformats.org/officeDocument/2006/relationships/hyperlink" Target="http://biblioclub.ru/index.php?page=book_red&amp;id=461419" TargetMode="External"/><Relationship Id="rId32" Type="http://schemas.openxmlformats.org/officeDocument/2006/relationships/hyperlink" Target="http://biblioclub.ru/index.php?page=book&amp;id=483288" TargetMode="External"/><Relationship Id="rId37" Type="http://schemas.openxmlformats.org/officeDocument/2006/relationships/hyperlink" Target="http://clck.yandex.ru/redir/dv/*data=url%3Dhttp%253A%252F%252Fwww.ed.gov.ru%26ts%3D1462478226%26uid%3D333097591459425910&amp;sign=680a6e8a0cb455114f0ff8409be2f716&amp;keyno=1" TargetMode="External"/><Relationship Id="rId40" Type="http://schemas.openxmlformats.org/officeDocument/2006/relationships/hyperlink" Target="http://biblioclub.ru/index.php?page=book&amp;id=463688" TargetMode="External"/><Relationship Id="rId45" Type="http://schemas.openxmlformats.org/officeDocument/2006/relationships/hyperlink" Target="http://clck.yandex.ru/redir/dv/*data=url%3Dhttp%253A%252F%252Fwww.ed.gov.ru%26ts%3D1462478226%26uid%3D333097591459425910&amp;sign=680a6e8a0cb455114f0ff8409be2f716&amp;keyno=1" TargetMode="External"/><Relationship Id="rId53" Type="http://schemas.openxmlformats.org/officeDocument/2006/relationships/hyperlink" Target="http://biblioclub.ru/index.php?page=book&amp;id=457868" TargetMode="External"/><Relationship Id="rId58" Type="http://schemas.openxmlformats.org/officeDocument/2006/relationships/hyperlink" Target="https://biblio-online.ru/bcode/437220" TargetMode="External"/><Relationship Id="rId66" Type="http://schemas.openxmlformats.org/officeDocument/2006/relationships/hyperlink" Target="http://clck.yandex.ru/redir/dv/*data=url%3Dhttp%253A%252F%252Fdic.academic.ru%26ts%3D1462478226%26uid%3D333097591459425910&amp;sign=a64beb52712aa5f72a432f92d09052b1&amp;keyno=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336075" TargetMode="External"/><Relationship Id="rId23" Type="http://schemas.openxmlformats.org/officeDocument/2006/relationships/hyperlink" Target="http://biblioclub.ru/index.php?page=book_red&amp;id=459850" TargetMode="External"/><Relationship Id="rId28" Type="http://schemas.openxmlformats.org/officeDocument/2006/relationships/hyperlink" Target="http://clck.yandex.ru/redir/dv/*data=url%3Dhttp%253A%252F%252Fwww.ed.gov.ru%26ts%3D1462478226%26uid%3D333097591459425910&amp;sign=680a6e8a0cb455114f0ff8409be2f716&amp;keyno=1" TargetMode="External"/><Relationship Id="rId36" Type="http://schemas.openxmlformats.org/officeDocument/2006/relationships/hyperlink" Target="http://clck.yandex.ru/redir/dv/*data=url%3Dhttp%253A%252F%252Fwww.college.ru%26ts%3D1462478226%26uid%3D333097591459425910&amp;sign=61c867636ead19a1fcfe6c2063b66ff7&amp;keyno=1" TargetMode="External"/><Relationship Id="rId49" Type="http://schemas.openxmlformats.org/officeDocument/2006/relationships/hyperlink" Target="http://biblioclub.ru/index.php?page=book&amp;id=436398" TargetMode="External"/><Relationship Id="rId57" Type="http://schemas.openxmlformats.org/officeDocument/2006/relationships/hyperlink" Target="http://biblioclub.ru/index.php?page=book&amp;id=471794" TargetMode="External"/><Relationship Id="rId61" Type="http://schemas.openxmlformats.org/officeDocument/2006/relationships/hyperlink" Target="http://biblioclub.ru/index.php?page=book&amp;id=463279" TargetMode="External"/><Relationship Id="rId10" Type="http://schemas.openxmlformats.org/officeDocument/2006/relationships/hyperlink" Target="http://biblioclub.ru/index.php?page=book&amp;id=430410" TargetMode="External"/><Relationship Id="rId19" Type="http://schemas.openxmlformats.org/officeDocument/2006/relationships/hyperlink" Target="http://clck.yandex.ru/redir/dv/*data=url%3Dhttp%253A%252F%252Fdic.academic.ru%26ts%3D1462478226%26uid%3D333097591459425910&amp;sign=a64beb52712aa5f72a432f92d09052b1&amp;keyno=1" TargetMode="External"/><Relationship Id="rId31" Type="http://schemas.openxmlformats.org/officeDocument/2006/relationships/hyperlink" Target="http://biblioclub.ru/index.php?page=book&amp;id=485284" TargetMode="External"/><Relationship Id="rId44" Type="http://schemas.openxmlformats.org/officeDocument/2006/relationships/hyperlink" Target="http://clck.yandex.ru/redir/dv/*data=url%3Dhttp%253A%252F%252Fwww.college.ru%26ts%3D1462478226%26uid%3D333097591459425910&amp;sign=61c867636ead19a1fcfe6c2063b66ff7&amp;keyno=1" TargetMode="External"/><Relationship Id="rId52" Type="http://schemas.openxmlformats.org/officeDocument/2006/relationships/hyperlink" Target="http://biblioclub.ru/index.php?page=book&amp;id=471216" TargetMode="External"/><Relationship Id="rId60" Type="http://schemas.openxmlformats.org/officeDocument/2006/relationships/hyperlink" Target="http://biblioclub.ru/index.php?page=book&amp;id=240909(27.08.2019)" TargetMode="External"/><Relationship Id="rId65" Type="http://schemas.openxmlformats.org/officeDocument/2006/relationships/hyperlink" Target="http://clck.yandex.ru/redir/dv/*data=url%3Dhttp%253A%252F%252Fwww.ed.gov.ru%26ts%3D1462478226%26uid%3D333097591459425910&amp;sign=680a6e8a0cb455114f0ff8409be2f716&amp;keyno=1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274604" TargetMode="External"/><Relationship Id="rId22" Type="http://schemas.openxmlformats.org/officeDocument/2006/relationships/hyperlink" Target="http://biblioclub.ru/index.php?page=book&amp;id=274674" TargetMode="External"/><Relationship Id="rId27" Type="http://schemas.openxmlformats.org/officeDocument/2006/relationships/hyperlink" Target="http://clck.yandex.ru/redir/dv/*data=url%3Dhttp%253A%252F%252Fwww.college.ru%26ts%3D1462478226%26uid%3D333097591459425910&amp;sign=61c867636ead19a1fcfe6c2063b66ff7&amp;keyno=1" TargetMode="External"/><Relationship Id="rId30" Type="http://schemas.openxmlformats.org/officeDocument/2006/relationships/hyperlink" Target="http://biblioclub.ru/index.php?page=book&amp;id=500656" TargetMode="External"/><Relationship Id="rId35" Type="http://schemas.openxmlformats.org/officeDocument/2006/relationships/hyperlink" Target="http://biblioclub.ru/index.php?page=book&amp;id=483286" TargetMode="External"/><Relationship Id="rId43" Type="http://schemas.openxmlformats.org/officeDocument/2006/relationships/hyperlink" Target="https://massaj-spb.com/arhiv-knig-po-massazhu/knigi-po-lechebnomu-massazhu/" TargetMode="External"/><Relationship Id="rId48" Type="http://schemas.openxmlformats.org/officeDocument/2006/relationships/hyperlink" Target="https://biblio-online.ru/bcode/437220" TargetMode="External"/><Relationship Id="rId56" Type="http://schemas.openxmlformats.org/officeDocument/2006/relationships/hyperlink" Target="http://clck.yandex.ru/redir/dv/*data=url%3Dhttp%253A%252F%252Fdic.academic.ru%26ts%3D1462478226%26uid%3D333097591459425910&amp;sign=a64beb52712aa5f72a432f92d09052b1&amp;keyno=1" TargetMode="External"/><Relationship Id="rId64" Type="http://schemas.openxmlformats.org/officeDocument/2006/relationships/hyperlink" Target="http://clck.yandex.ru/redir/dv/*data=url%3Dhttp%253A%252F%252Fwww.college.ru%26ts%3D1462478226%26uid%3D333097591459425910&amp;sign=61c867636ead19a1fcfe6c2063b66ff7&amp;keyno=1" TargetMode="Externa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463279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54240" TargetMode="External"/><Relationship Id="rId17" Type="http://schemas.openxmlformats.org/officeDocument/2006/relationships/hyperlink" Target="http://clck.yandex.ru/redir/dv/*data=url%3Dhttp%253A%252F%252Fwww.college.ru%26ts%3D1462478226%26uid%3D333097591459425910&amp;sign=61c867636ead19a1fcfe6c2063b66ff7&amp;keyno=1" TargetMode="External"/><Relationship Id="rId25" Type="http://schemas.openxmlformats.org/officeDocument/2006/relationships/hyperlink" Target="http://biblioclub.ru/index.php?page=book_red&amp;id=483298" TargetMode="External"/><Relationship Id="rId33" Type="http://schemas.openxmlformats.org/officeDocument/2006/relationships/hyperlink" Target="http://biblioclub.ru/index.php?page=book&amp;id=483284" TargetMode="External"/><Relationship Id="rId38" Type="http://schemas.openxmlformats.org/officeDocument/2006/relationships/hyperlink" Target="http://clck.yandex.ru/redir/dv/*data=url%3Dhttp%253A%252F%252Fdic.academic.ru%26ts%3D1462478226%26uid%3D333097591459425910&amp;sign=a64beb52712aa5f72a432f92d09052b1&amp;keyno=1" TargetMode="External"/><Relationship Id="rId46" Type="http://schemas.openxmlformats.org/officeDocument/2006/relationships/hyperlink" Target="http://clck.yandex.ru/redir/dv/*data=url%3Dhttp%253A%252F%252Fdic.academic.ru%26ts%3D1462478226%26uid%3D333097591459425910&amp;sign=a64beb52712aa5f72a432f92d09052b1&amp;keyno=1" TargetMode="External"/><Relationship Id="rId59" Type="http://schemas.openxmlformats.org/officeDocument/2006/relationships/hyperlink" Target="http://biblioclub.ru/index.php?page=book&amp;id=436398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://biblioclub.ru/index.php?page=book_red&amp;id=458915" TargetMode="External"/><Relationship Id="rId41" Type="http://schemas.openxmlformats.org/officeDocument/2006/relationships/hyperlink" Target="http://biblioclub.ru/index.php?page=book&amp;id=274878(27.08.2019)" TargetMode="External"/><Relationship Id="rId54" Type="http://schemas.openxmlformats.org/officeDocument/2006/relationships/hyperlink" Target="http://clck.yandex.ru/redir/dv/*data=url%3Dhttp%253A%252F%252Fwww.college.ru%26ts%3D1462478226%26uid%3D333097591459425910&amp;sign=61c867636ead19a1fcfe6c2063b66ff7&amp;keyno=1" TargetMode="External"/><Relationship Id="rId62" Type="http://schemas.openxmlformats.org/officeDocument/2006/relationships/hyperlink" Target="http://biblioclub.ru/index.php?page=book&amp;id=4712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A0B6D-F8AF-428E-903E-E73AA8B76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2000</TotalTime>
  <Pages>40</Pages>
  <Words>11145</Words>
  <Characters>63527</Characters>
  <Application>Microsoft Office Word</Application>
  <DocSecurity>0</DocSecurity>
  <Lines>529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74523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Бурханова</dc:creator>
  <cp:keywords/>
  <dc:description/>
  <cp:lastModifiedBy>оля</cp:lastModifiedBy>
  <cp:revision>33</cp:revision>
  <cp:lastPrinted>2019-08-23T11:45:00Z</cp:lastPrinted>
  <dcterms:created xsi:type="dcterms:W3CDTF">2019-03-22T08:54:00Z</dcterms:created>
  <dcterms:modified xsi:type="dcterms:W3CDTF">2021-09-01T13:59:00Z</dcterms:modified>
</cp:coreProperties>
</file>